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5FF553" w14:textId="77777777" w:rsidR="004F1422" w:rsidRDefault="004F1422" w:rsidP="004F14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C5C996" w14:textId="407D38BC" w:rsidR="001A1A0E" w:rsidRPr="001A1A0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EBE34F1" w14:textId="77777777" w:rsidR="004F1422" w:rsidRPr="00A17BFF" w:rsidRDefault="004F1422" w:rsidP="004F1422">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77777777" w:rsidR="004F1422" w:rsidRPr="001A1A0E" w:rsidRDefault="004F1422" w:rsidP="004F1422">
            <w:r w:rsidRPr="001A1A0E">
              <w:rPr>
                <w:rFonts w:ascii="Arial" w:hAnsi="Arial" w:cs="Arial"/>
                <w:color w:val="000000"/>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 xml:space="preserve">ali brezpogojno in nepreklicno bančno garancijo oz kavcijsko zavarovanje, izvršljivo na prvi poziv) v višini 10 odstotkov </w:t>
            </w:r>
            <w:r w:rsidRPr="005A698B">
              <w:rPr>
                <w:rFonts w:ascii="Arial" w:hAnsi="Arial" w:cs="Arial"/>
                <w:i/>
                <w:sz w:val="16"/>
                <w:szCs w:val="16"/>
              </w:rPr>
              <w:lastRenderedPageBreak/>
              <w:t>(10,00 %)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lastRenderedPageBreak/>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w:t>
            </w:r>
            <w:bookmarkStart w:id="0" w:name="_GoBack"/>
            <w:bookmarkEnd w:id="0"/>
            <w:r w:rsidRPr="005A698B">
              <w:rPr>
                <w:rFonts w:ascii="Arial" w:hAnsi="Arial" w:cs="Arial"/>
                <w:i/>
                <w:sz w:val="16"/>
                <w:szCs w:val="16"/>
              </w:rPr>
              <w:t>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Pr>
                <w:rFonts w:ascii="Arial" w:hAnsi="Arial" w:cs="Arial"/>
                <w:color w:val="000000"/>
                <w:position w:val="-2"/>
                <w:sz w:val="18"/>
                <w:szCs w:val="18"/>
                <w:u w:val="single"/>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52A766E"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 podpisano in žigosano</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677D3D30" w:rsidR="00156B9A" w:rsidRPr="00D63B01" w:rsidRDefault="00156B9A" w:rsidP="00E8129A">
            <w:pPr>
              <w:jc w:val="both"/>
              <w:rPr>
                <w:rFonts w:ascii="Arial" w:hAnsi="Arial" w:cs="Arial"/>
                <w:bCs/>
                <w:sz w:val="18"/>
                <w:szCs w:val="18"/>
              </w:rPr>
            </w:pPr>
            <w:r w:rsidRPr="00D63B01">
              <w:rPr>
                <w:rFonts w:ascii="Arial" w:hAnsi="Arial" w:cs="Arial"/>
                <w:position w:val="-2"/>
                <w:sz w:val="18"/>
                <w:szCs w:val="18"/>
              </w:rPr>
              <w:t>Vzorec pogodbe</w:t>
            </w:r>
            <w:r w:rsidR="006B1E42">
              <w:rPr>
                <w:rFonts w:ascii="Arial" w:hAnsi="Arial" w:cs="Arial"/>
                <w:position w:val="-2"/>
                <w:sz w:val="18"/>
                <w:szCs w:val="18"/>
              </w:rPr>
              <w:t xml:space="preserve"> (le za sklope 1 – 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77777777" w:rsidR="00156B9A" w:rsidRDefault="00156B9A" w:rsidP="00156B9A">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0409317A" w:rsidR="00156B9A" w:rsidRPr="001A1A0E" w:rsidRDefault="00156B9A" w:rsidP="00156B9A">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6B1E42" w:rsidRPr="001A1A0E" w14:paraId="43A865A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A75DA" w14:textId="303415D0" w:rsidR="006B1E42" w:rsidRPr="001A1A0E" w:rsidRDefault="006B1E42" w:rsidP="006B1E42">
            <w:pPr>
              <w:rPr>
                <w:rFonts w:ascii="Arial" w:hAnsi="Arial" w:cs="Arial"/>
                <w:color w:val="000000"/>
                <w:position w:val="-2"/>
                <w:sz w:val="18"/>
                <w:szCs w:val="18"/>
              </w:rPr>
            </w:pPr>
            <w:r w:rsidRPr="001A1A0E">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7FEB1" w14:textId="6EC1580C" w:rsidR="006B1E42" w:rsidRPr="00D63B01" w:rsidRDefault="006B1E42" w:rsidP="006B1E42">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(le za sklop 9 in 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DC2C2" w14:textId="77777777" w:rsidR="006B1E42" w:rsidRDefault="006B1E42" w:rsidP="006B1E42">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7E52A59D" w14:textId="79E55A2D" w:rsidR="006B1E42" w:rsidRPr="001A1A0E" w:rsidRDefault="006B1E42" w:rsidP="006B1E4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Default="004F1422" w:rsidP="004F1422">
      <w:pPr>
        <w:spacing w:after="0"/>
        <w:jc w:val="right"/>
        <w:rPr>
          <w:rFonts w:ascii="Arial" w:hAnsi="Arial" w:cs="Arial"/>
          <w:sz w:val="18"/>
          <w:szCs w:val="18"/>
        </w:r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5802BE" w14:textId="77777777" w:rsidR="004F1422" w:rsidRDefault="004F1422" w:rsidP="004F1422">
      <w:pPr>
        <w:spacing w:after="120"/>
        <w:rPr>
          <w:rFonts w:ascii="Arial" w:hAnsi="Arial" w:cs="Arial"/>
        </w:rPr>
      </w:pPr>
    </w:p>
    <w:p w14:paraId="626DF422" w14:textId="05F21844"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w:t>
      </w:r>
      <w:r w:rsidR="004D5B74">
        <w:rPr>
          <w:rFonts w:ascii="Arial" w:hAnsi="Arial" w:cs="Arial"/>
          <w:color w:val="222222"/>
          <w:sz w:val="18"/>
          <w:szCs w:val="18"/>
          <w:shd w:val="clear" w:color="auto" w:fill="FFFFFF"/>
        </w:rPr>
        <w:t xml:space="preserve">in licenc </w:t>
      </w:r>
      <w:r w:rsidR="00E225B2" w:rsidRPr="001C4799">
        <w:rPr>
          <w:rFonts w:ascii="Arial" w:hAnsi="Arial" w:cs="Arial"/>
          <w:color w:val="222222"/>
          <w:sz w:val="18"/>
          <w:szCs w:val="18"/>
          <w:shd w:val="clear" w:color="auto" w:fill="FFFFFF"/>
        </w:rPr>
        <w:t>za investicijski projekt "Center odličnosti za raziskave in inovacije na področju obnovljivih materialov in zdravega bivanjskega okolja"</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C4261C">
        <w:fldChar w:fldCharType="separate"/>
      </w:r>
      <w:r>
        <w:fldChar w:fldCharType="end"/>
      </w:r>
      <w:bookmarkEnd w:id="1"/>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C4261C">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C4261C">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C4261C">
        <w:fldChar w:fldCharType="separate"/>
      </w:r>
      <w:r>
        <w:fldChar w:fldCharType="end"/>
      </w:r>
      <w:bookmarkEnd w:id="4"/>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6EA7189"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4D5B74">
        <w:rPr>
          <w:rFonts w:ascii="Arial" w:hAnsi="Arial" w:cs="Arial"/>
          <w:sz w:val="18"/>
          <w:szCs w:val="18"/>
        </w:rPr>
        <w:t>3</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4D5B74">
        <w:rPr>
          <w:rFonts w:ascii="Arial" w:hAnsi="Arial" w:cs="Arial"/>
          <w:sz w:val="18"/>
          <w:szCs w:val="18"/>
        </w:rPr>
        <w:t>5</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7</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9</w:t>
      </w:r>
    </w:p>
    <w:p w14:paraId="6D8DB88C" w14:textId="51CBE7F4" w:rsidR="004F1422" w:rsidRPr="00F10B1B" w:rsidRDefault="00130DF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4D5B74">
        <w:rPr>
          <w:rFonts w:ascii="Arial" w:hAnsi="Arial" w:cs="Arial"/>
          <w:sz w:val="18"/>
          <w:szCs w:val="18"/>
        </w:rPr>
        <w:t>4</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4D5B74">
        <w:rPr>
          <w:rFonts w:ascii="Arial" w:hAnsi="Arial" w:cs="Arial"/>
          <w:sz w:val="18"/>
          <w:szCs w:val="18"/>
        </w:rPr>
        <w:t>6</w:t>
      </w:r>
      <w:r w:rsidR="004D5B74">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8</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C4261C">
        <w:rPr>
          <w:rFonts w:ascii="Arial" w:hAnsi="Arial" w:cs="Arial"/>
          <w:sz w:val="18"/>
          <w:szCs w:val="18"/>
        </w:rPr>
      </w:r>
      <w:r w:rsidR="00C4261C">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10</w:t>
      </w:r>
      <w:r>
        <w:rPr>
          <w:rFonts w:ascii="Arial" w:hAnsi="Arial" w:cs="Arial"/>
          <w:sz w:val="18"/>
          <w:szCs w:val="18"/>
        </w:rPr>
        <w:tab/>
      </w:r>
      <w:r w:rsidR="004D5B74">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lastRenderedPageBreak/>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620C43E6" w:rsidR="004F1422" w:rsidRPr="00FA580C" w:rsidRDefault="00D77C17" w:rsidP="004F1422">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7AACE389"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w:t>
      </w:r>
      <w:r w:rsidR="004D5B74">
        <w:rPr>
          <w:rFonts w:ascii="Arial" w:hAnsi="Arial" w:cs="Arial"/>
          <w:color w:val="222222"/>
          <w:sz w:val="18"/>
          <w:szCs w:val="18"/>
          <w:shd w:val="clear" w:color="auto" w:fill="FFFFFF"/>
        </w:rPr>
        <w:t xml:space="preserve">in licenc </w:t>
      </w:r>
      <w:r w:rsidR="00130DF2" w:rsidRPr="001C4799">
        <w:rPr>
          <w:rFonts w:ascii="Arial" w:hAnsi="Arial" w:cs="Arial"/>
          <w:color w:val="222222"/>
          <w:sz w:val="18"/>
          <w:szCs w:val="18"/>
          <w:shd w:val="clear" w:color="auto" w:fill="FFFFFF"/>
        </w:rPr>
        <w:t>za investicijski projekt "Center odličnosti za raziskave in inovacije na področju obnovljivih materialov in zdravega bivanjskega okolja"</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6704ACF4"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91092E">
              <w:rPr>
                <w:rFonts w:ascii="Arial" w:hAnsi="Arial" w:cs="Arial"/>
                <w:color w:val="222222"/>
                <w:sz w:val="18"/>
                <w:szCs w:val="18"/>
                <w:shd w:val="clear" w:color="auto" w:fill="FFFFFF"/>
              </w:rPr>
              <w:t xml:space="preserve"> in licenc</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063A690C" w14:textId="77777777" w:rsidR="004F1422" w:rsidRDefault="004F1422" w:rsidP="004F1422">
      <w:pPr>
        <w:spacing w:after="0"/>
        <w:jc w:val="right"/>
        <w:rPr>
          <w:rFonts w:ascii="Arial" w:hAnsi="Arial" w:cs="Arial"/>
          <w:sz w:val="18"/>
          <w:szCs w:val="18"/>
        </w:rPr>
      </w:pP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5"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6"/>
      <w:r w:rsidRPr="000A47FF">
        <w:rPr>
          <w:rFonts w:ascii="Arial" w:hAnsi="Arial" w:cs="Arial"/>
          <w:b/>
          <w:sz w:val="18"/>
          <w:szCs w:val="18"/>
        </w:rPr>
        <w:t xml:space="preserve">. </w:t>
      </w:r>
      <w:bookmarkEnd w:id="5"/>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w:t>
      </w:r>
      <w:proofErr w:type="spellStart"/>
      <w:r w:rsidRPr="001C0B29">
        <w:rPr>
          <w:rFonts w:ascii="Arial" w:hAnsi="Arial" w:cs="Arial"/>
          <w:b/>
          <w:sz w:val="18"/>
          <w:szCs w:val="18"/>
        </w:rPr>
        <w:t>pdf</w:t>
      </w:r>
      <w:proofErr w:type="spellEnd"/>
      <w:r w:rsidRPr="001C0B29">
        <w:rPr>
          <w:rFonts w:ascii="Arial" w:hAnsi="Arial" w:cs="Arial"/>
          <w:b/>
          <w:sz w:val="18"/>
          <w:szCs w:val="18"/>
        </w:rPr>
        <w:t xml:space="preserve">.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09DCA0B8" w14:textId="4DB36B2B" w:rsidR="004F1422" w:rsidRPr="007715E9"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128BDC24"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91092E">
        <w:rPr>
          <w:rFonts w:ascii="Arial" w:hAnsi="Arial" w:cs="Arial"/>
          <w:color w:val="222222"/>
          <w:sz w:val="18"/>
          <w:szCs w:val="18"/>
          <w:shd w:val="clear" w:color="auto" w:fill="FFFFFF"/>
        </w:rPr>
        <w:t xml:space="preserve"> in licenc</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10020662" w14:textId="77777777" w:rsidR="0091092E" w:rsidRDefault="0091092E" w:rsidP="000536A6">
      <w:pPr>
        <w:spacing w:after="0" w:line="240" w:lineRule="auto"/>
        <w:jc w:val="right"/>
        <w:rPr>
          <w:rFonts w:ascii="Arial" w:hAnsi="Arial" w:cs="Arial"/>
          <w:color w:val="000000"/>
          <w:sz w:val="18"/>
          <w:szCs w:val="18"/>
        </w:rPr>
      </w:pPr>
    </w:p>
    <w:p w14:paraId="2E016DC1" w14:textId="0F858312" w:rsidR="004F1422" w:rsidRPr="007715E9" w:rsidRDefault="004F1422" w:rsidP="000536A6">
      <w:pPr>
        <w:spacing w:after="0" w:line="240" w:lineRule="auto"/>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5</w:t>
      </w: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36CFCF08"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F4435A" w:rsidRPr="00F4435A">
        <w:rPr>
          <w:rFonts w:ascii="Arial" w:hAnsi="Arial" w:cs="Arial"/>
          <w:color w:val="222222"/>
          <w:sz w:val="18"/>
          <w:szCs w:val="18"/>
          <w:shd w:val="clear" w:color="auto" w:fill="FFFFFF"/>
        </w:rPr>
        <w:t xml:space="preserve"> </w:t>
      </w:r>
      <w:r w:rsidR="00F4435A">
        <w:rPr>
          <w:rFonts w:ascii="Arial" w:hAnsi="Arial" w:cs="Arial"/>
          <w:color w:val="222222"/>
          <w:sz w:val="18"/>
          <w:szCs w:val="18"/>
          <w:shd w:val="clear" w:color="auto" w:fill="FFFFFF"/>
        </w:rPr>
        <w:t>in licenc</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062F9FEC"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1092E">
          <w:footerReference w:type="default" r:id="rId13"/>
          <w:pgSz w:w="11906" w:h="16838"/>
          <w:pgMar w:top="1172" w:right="1418" w:bottom="1418" w:left="1418" w:header="567" w:footer="596" w:gutter="0"/>
          <w:cols w:space="708"/>
          <w:docGrid w:linePitch="360"/>
        </w:sectPr>
      </w:pPr>
    </w:p>
    <w:p w14:paraId="6B8A3C6C" w14:textId="2A393030"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38BBA3F6"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w:t>
      </w:r>
      <w:r w:rsidR="0091092E">
        <w:rPr>
          <w:rFonts w:ascii="Arial" w:hAnsi="Arial" w:cs="Arial"/>
          <w:color w:val="222222"/>
          <w:sz w:val="18"/>
          <w:szCs w:val="18"/>
          <w:shd w:val="clear" w:color="auto" w:fill="FFFFFF"/>
        </w:rPr>
        <w:t xml:space="preserve">in licenc </w:t>
      </w:r>
      <w:r w:rsidR="00130DF2" w:rsidRPr="001C4799">
        <w:rPr>
          <w:rFonts w:ascii="Arial" w:hAnsi="Arial" w:cs="Arial"/>
          <w:color w:val="222222"/>
          <w:sz w:val="18"/>
          <w:szCs w:val="18"/>
          <w:shd w:val="clear" w:color="auto" w:fill="FFFFFF"/>
        </w:rPr>
        <w:t>za investicijski projekt "Center odličnosti za raziskave in inovacije na področju obnovljivih materialov in zdravega bivanjskega okolja"</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228F93A8"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oddaje ponudbe ali prijave nimamo </w:t>
            </w:r>
            <w:proofErr w:type="spellStart"/>
            <w:r w:rsidRPr="009924C5">
              <w:rPr>
                <w:rFonts w:ascii="Arial" w:hAnsi="Arial" w:cs="Arial"/>
                <w:color w:val="000000"/>
                <w:sz w:val="18"/>
                <w:szCs w:val="18"/>
              </w:rPr>
              <w:t>nepredloženih</w:t>
            </w:r>
            <w:proofErr w:type="spellEnd"/>
            <w:r w:rsidRPr="009924C5">
              <w:rPr>
                <w:rFonts w:ascii="Arial" w:hAnsi="Arial" w:cs="Arial"/>
                <w:color w:val="000000"/>
                <w:sz w:val="18"/>
                <w:szCs w:val="18"/>
              </w:rPr>
              <w:t xml:space="preserve">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118DDD5A"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91092E">
        <w:rPr>
          <w:rFonts w:ascii="Arial" w:hAnsi="Arial" w:cs="Arial"/>
          <w:color w:val="222222"/>
          <w:sz w:val="18"/>
          <w:szCs w:val="18"/>
          <w:shd w:val="clear" w:color="auto" w:fill="FFFFFF"/>
        </w:rPr>
        <w:t xml:space="preserve"> in licenc</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38569E19"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0A717607"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w:t>
      </w:r>
      <w:r w:rsidR="0091092E">
        <w:rPr>
          <w:rFonts w:ascii="Arial" w:hAnsi="Arial" w:cs="Arial"/>
          <w:color w:val="222222"/>
          <w:sz w:val="18"/>
          <w:szCs w:val="18"/>
          <w:shd w:val="clear" w:color="auto" w:fill="FFFFFF"/>
        </w:rPr>
        <w:t xml:space="preserve">in licenc </w:t>
      </w:r>
      <w:r w:rsidR="00130DF2" w:rsidRPr="001C4799">
        <w:rPr>
          <w:rFonts w:ascii="Arial" w:hAnsi="Arial" w:cs="Arial"/>
          <w:color w:val="222222"/>
          <w:sz w:val="18"/>
          <w:szCs w:val="18"/>
          <w:shd w:val="clear" w:color="auto" w:fill="FFFFFF"/>
        </w:rPr>
        <w:t>za investicijski projekt "Center odličnosti za raziskave in inovacije na področju obnovljivih materialov in zdravega bivanjskega okolja"</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42C2A0A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3DC9A417" w:rsidR="00D05EE7" w:rsidRPr="005F07D3" w:rsidRDefault="00D05EE7" w:rsidP="00D05EE7">
      <w:pPr>
        <w:jc w:val="center"/>
        <w:rPr>
          <w:rFonts w:ascii="Arial" w:hAnsi="Arial" w:cs="Arial"/>
          <w:b/>
          <w:i/>
          <w:sz w:val="18"/>
          <w:szCs w:val="18"/>
        </w:rPr>
      </w:pP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w:t>
      </w:r>
      <w:r w:rsidR="0091092E">
        <w:rPr>
          <w:rFonts w:ascii="Arial" w:hAnsi="Arial" w:cs="Arial"/>
          <w:color w:val="222222"/>
          <w:sz w:val="18"/>
          <w:szCs w:val="18"/>
          <w:shd w:val="clear" w:color="auto" w:fill="FFFFFF"/>
        </w:rPr>
        <w:t xml:space="preserve">in licenc </w:t>
      </w:r>
      <w:r w:rsidRPr="001C4799">
        <w:rPr>
          <w:rFonts w:ascii="Arial" w:hAnsi="Arial" w:cs="Arial"/>
          <w:color w:val="222222"/>
          <w:sz w:val="18"/>
          <w:szCs w:val="18"/>
          <w:shd w:val="clear" w:color="auto" w:fill="FFFFFF"/>
        </w:rPr>
        <w:t>za investicijski projekt "Center odličnosti za raziskave in inovacije na področju obnovljivih materialov in zdravega bivanjskega okolja"</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4BFC25A8" w14:textId="750F1940"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17BD7F18" w14:textId="77777777" w:rsidR="00012C90" w:rsidRPr="00012C90" w:rsidRDefault="00012C90" w:rsidP="00012C90">
      <w:pPr>
        <w:spacing w:after="120"/>
        <w:rPr>
          <w:rFonts w:ascii="Arial" w:hAnsi="Arial" w:cs="Arial"/>
        </w:rPr>
      </w:pPr>
    </w:p>
    <w:p w14:paraId="3CAAB026"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i/>
          <w:iCs/>
          <w:color w:val="000000"/>
          <w:sz w:val="18"/>
          <w:szCs w:val="18"/>
        </w:rPr>
        <w:t>Glava s podatki o garantu (zavarovalnici/banki) ali SWIFT ključ</w:t>
      </w:r>
    </w:p>
    <w:p w14:paraId="28B0CD5F" w14:textId="0A317269" w:rsidR="00012C90" w:rsidRPr="00012C90" w:rsidRDefault="00012C90" w:rsidP="00012C90">
      <w:pPr>
        <w:spacing w:before="225" w:after="225" w:line="240" w:lineRule="auto"/>
        <w:jc w:val="both"/>
      </w:pPr>
      <w:r w:rsidRPr="00012C90">
        <w:rPr>
          <w:rFonts w:ascii="Arial" w:hAnsi="Arial" w:cs="Arial"/>
          <w:sz w:val="18"/>
          <w:szCs w:val="18"/>
        </w:rPr>
        <w:t xml:space="preserve">Za: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p>
    <w:p w14:paraId="21C36EFC" w14:textId="77777777" w:rsidR="00012C90" w:rsidRPr="00012C90" w:rsidRDefault="00012C90" w:rsidP="00012C90">
      <w:pPr>
        <w:spacing w:before="225" w:after="225" w:line="240" w:lineRule="auto"/>
        <w:jc w:val="both"/>
      </w:pPr>
      <w:r w:rsidRPr="00012C90">
        <w:rPr>
          <w:rFonts w:ascii="Arial" w:hAnsi="Arial" w:cs="Arial"/>
          <w:sz w:val="18"/>
          <w:szCs w:val="18"/>
        </w:rPr>
        <w:t xml:space="preserve">Datum: </w:t>
      </w:r>
      <w:r w:rsidRPr="00012C90">
        <w:rPr>
          <w:rFonts w:ascii="Arial" w:hAnsi="Arial" w:cs="Arial"/>
          <w:i/>
          <w:iCs/>
          <w:sz w:val="18"/>
          <w:szCs w:val="18"/>
        </w:rPr>
        <w:t>(vpiše se datum izdaje)</w:t>
      </w:r>
    </w:p>
    <w:p w14:paraId="28B18C85"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b/>
          <w:bCs/>
          <w:color w:val="000000"/>
          <w:sz w:val="18"/>
          <w:szCs w:val="18"/>
        </w:rPr>
        <w:t>VRSTA ZAVAROVANJA:</w:t>
      </w:r>
      <w:r w:rsidRPr="00DD6D0E">
        <w:rPr>
          <w:rFonts w:ascii="Arial" w:hAnsi="Arial" w:cs="Arial"/>
          <w:color w:val="000000"/>
          <w:sz w:val="18"/>
          <w:szCs w:val="18"/>
        </w:rPr>
        <w:t xml:space="preserve"> </w:t>
      </w:r>
      <w:r w:rsidRPr="00DD6D0E">
        <w:rPr>
          <w:rFonts w:ascii="Arial" w:hAnsi="Arial" w:cs="Arial"/>
          <w:i/>
          <w:iCs/>
          <w:color w:val="000000"/>
          <w:sz w:val="18"/>
          <w:szCs w:val="18"/>
        </w:rPr>
        <w:t>(vpiše se vrsta zavarovanja: kavcijsko zavarovanje/bančna garancija)</w:t>
      </w:r>
    </w:p>
    <w:p w14:paraId="5888DBC5" w14:textId="77777777" w:rsidR="00012C90" w:rsidRPr="00012C90" w:rsidRDefault="00012C90" w:rsidP="00012C90">
      <w:pPr>
        <w:spacing w:before="225" w:after="225" w:line="240" w:lineRule="auto"/>
        <w:jc w:val="both"/>
      </w:pPr>
      <w:r w:rsidRPr="00012C90">
        <w:rPr>
          <w:rFonts w:ascii="Arial" w:hAnsi="Arial" w:cs="Arial"/>
          <w:b/>
          <w:bCs/>
          <w:sz w:val="18"/>
          <w:szCs w:val="18"/>
        </w:rPr>
        <w:t>ŠTEVILKA:</w:t>
      </w:r>
      <w:r w:rsidRPr="00012C90">
        <w:rPr>
          <w:rFonts w:ascii="Arial" w:hAnsi="Arial" w:cs="Arial"/>
          <w:sz w:val="18"/>
          <w:szCs w:val="18"/>
        </w:rPr>
        <w:t xml:space="preserve"> </w:t>
      </w:r>
      <w:r w:rsidRPr="00012C90">
        <w:rPr>
          <w:rFonts w:ascii="Arial" w:hAnsi="Arial" w:cs="Arial"/>
          <w:i/>
          <w:iCs/>
          <w:sz w:val="18"/>
          <w:szCs w:val="18"/>
        </w:rPr>
        <w:t>(vpiše se številka zavarovanja)</w:t>
      </w:r>
    </w:p>
    <w:p w14:paraId="4B4C93CB"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b/>
          <w:bCs/>
          <w:color w:val="000000"/>
          <w:sz w:val="18"/>
          <w:szCs w:val="18"/>
        </w:rPr>
        <w:t>GARANT:</w:t>
      </w:r>
      <w:r w:rsidRPr="00DD6D0E">
        <w:rPr>
          <w:rFonts w:ascii="Arial" w:hAnsi="Arial" w:cs="Arial"/>
          <w:color w:val="000000"/>
          <w:sz w:val="18"/>
          <w:szCs w:val="18"/>
        </w:rPr>
        <w:t xml:space="preserve"> </w:t>
      </w:r>
      <w:r w:rsidRPr="00DD6D0E">
        <w:rPr>
          <w:rFonts w:ascii="Arial" w:hAnsi="Arial" w:cs="Arial"/>
          <w:i/>
          <w:iCs/>
          <w:color w:val="000000"/>
          <w:sz w:val="18"/>
          <w:szCs w:val="18"/>
        </w:rPr>
        <w:t>(vpiše se ime in naslov zavarovalnice/banke v kraju izdaje)</w:t>
      </w:r>
    </w:p>
    <w:p w14:paraId="387E1DC5" w14:textId="77777777" w:rsidR="00012C90" w:rsidRPr="00012C90" w:rsidRDefault="00012C90" w:rsidP="00012C90">
      <w:pPr>
        <w:spacing w:before="225" w:after="225" w:line="240" w:lineRule="auto"/>
        <w:jc w:val="both"/>
      </w:pPr>
      <w:r w:rsidRPr="00012C90">
        <w:rPr>
          <w:rFonts w:ascii="Arial" w:hAnsi="Arial" w:cs="Arial"/>
          <w:b/>
          <w:bCs/>
          <w:sz w:val="18"/>
          <w:szCs w:val="18"/>
        </w:rPr>
        <w:t>NAROČNIK:</w:t>
      </w:r>
      <w:r w:rsidRPr="00012C90">
        <w:rPr>
          <w:rFonts w:ascii="Arial" w:hAnsi="Arial" w:cs="Arial"/>
          <w:sz w:val="18"/>
          <w:szCs w:val="18"/>
        </w:rPr>
        <w:t xml:space="preserve"> </w:t>
      </w:r>
      <w:r w:rsidRPr="00012C90">
        <w:rPr>
          <w:rFonts w:ascii="Arial" w:hAnsi="Arial" w:cs="Arial"/>
          <w:i/>
          <w:iCs/>
          <w:sz w:val="18"/>
          <w:szCs w:val="18"/>
        </w:rPr>
        <w:t>(vpiše se ime in naslov naročnika zavarovanja, tj. v postopku javnega naročanja izbranega ponudnika)</w:t>
      </w:r>
    </w:p>
    <w:p w14:paraId="650AC183" w14:textId="77777777" w:rsidR="00130DF2" w:rsidRDefault="00012C90" w:rsidP="00130DF2">
      <w:pPr>
        <w:spacing w:before="225" w:after="225" w:line="240" w:lineRule="auto"/>
        <w:jc w:val="both"/>
        <w:rPr>
          <w:rFonts w:ascii="Arial" w:hAnsi="Arial" w:cs="Arial"/>
          <w:b/>
          <w:bCs/>
          <w:sz w:val="18"/>
          <w:szCs w:val="18"/>
        </w:rPr>
      </w:pPr>
      <w:r w:rsidRPr="00012C90">
        <w:rPr>
          <w:rFonts w:ascii="Arial" w:hAnsi="Arial" w:cs="Arial"/>
          <w:b/>
          <w:bCs/>
          <w:sz w:val="18"/>
          <w:szCs w:val="18"/>
        </w:rPr>
        <w:t>UPRAVIČENEC:</w:t>
      </w:r>
      <w:r w:rsidRPr="00012C90">
        <w:rPr>
          <w:rFonts w:ascii="Arial" w:hAnsi="Arial" w:cs="Arial"/>
          <w:sz w:val="18"/>
          <w:szCs w:val="18"/>
        </w:rPr>
        <w:t xml:space="preserve">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00130DF2" w:rsidRPr="00012C90">
        <w:rPr>
          <w:rFonts w:ascii="Arial" w:hAnsi="Arial" w:cs="Arial"/>
          <w:b/>
          <w:bCs/>
          <w:sz w:val="18"/>
          <w:szCs w:val="18"/>
        </w:rPr>
        <w:t xml:space="preserve"> </w:t>
      </w:r>
    </w:p>
    <w:p w14:paraId="5B22E54F" w14:textId="7BA8CD02" w:rsidR="00012C90" w:rsidRDefault="00012C90" w:rsidP="00130DF2">
      <w:pPr>
        <w:spacing w:before="225" w:after="225" w:line="240" w:lineRule="auto"/>
        <w:jc w:val="both"/>
        <w:rPr>
          <w:rFonts w:ascii="Arial" w:hAnsi="Arial" w:cs="Arial"/>
          <w:b/>
          <w:i/>
          <w:sz w:val="18"/>
          <w:szCs w:val="18"/>
        </w:rPr>
      </w:pPr>
      <w:r w:rsidRPr="00012C90">
        <w:rPr>
          <w:rFonts w:ascii="Arial" w:hAnsi="Arial" w:cs="Arial"/>
          <w:b/>
          <w:bCs/>
          <w:sz w:val="18"/>
          <w:szCs w:val="18"/>
        </w:rPr>
        <w:t>OSNOVNI POSEL:</w:t>
      </w:r>
      <w:r w:rsidRPr="00012C90">
        <w:rPr>
          <w:rFonts w:ascii="Arial" w:hAnsi="Arial" w:cs="Arial"/>
          <w:sz w:val="18"/>
          <w:szCs w:val="18"/>
        </w:rPr>
        <w:t xml:space="preserve"> obveznost naročnika zavarovanja iz pogodbe št. z dne </w:t>
      </w:r>
      <w:r w:rsidRPr="00012C90">
        <w:rPr>
          <w:rFonts w:ascii="Arial" w:hAnsi="Arial" w:cs="Arial"/>
          <w:i/>
          <w:iCs/>
          <w:sz w:val="18"/>
          <w:szCs w:val="18"/>
        </w:rPr>
        <w:t>(vpiše se številko in datum pogodbe o izvedbi javnega naročila, sklenjene na podlagi postopka z oznako XXXXXX)</w:t>
      </w:r>
      <w:r w:rsidRPr="00012C90">
        <w:rPr>
          <w:rFonts w:ascii="Arial" w:hAnsi="Arial" w:cs="Arial"/>
          <w:sz w:val="18"/>
          <w:szCs w:val="18"/>
        </w:rPr>
        <w:t xml:space="preserve"> za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91092E">
        <w:rPr>
          <w:rFonts w:ascii="Arial" w:hAnsi="Arial" w:cs="Arial"/>
          <w:color w:val="222222"/>
          <w:sz w:val="18"/>
          <w:szCs w:val="18"/>
          <w:shd w:val="clear" w:color="auto" w:fill="FFFFFF"/>
        </w:rPr>
        <w:t xml:space="preserve"> in licenc</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p>
    <w:p w14:paraId="64C3E702" w14:textId="4F1065B7" w:rsidR="00012C90" w:rsidRPr="00012C90" w:rsidRDefault="00012C90" w:rsidP="00012C90">
      <w:pPr>
        <w:spacing w:before="225" w:after="225" w:line="240" w:lineRule="auto"/>
        <w:jc w:val="both"/>
      </w:pPr>
      <w:r w:rsidRPr="00012C90">
        <w:rPr>
          <w:rFonts w:ascii="Arial" w:hAnsi="Arial" w:cs="Arial"/>
          <w:b/>
          <w:bCs/>
          <w:sz w:val="18"/>
          <w:szCs w:val="18"/>
        </w:rPr>
        <w:t xml:space="preserve">ZNESEK IN VALUTA:  10,00 % pogodbene vrednosti z DDV, kar znaša </w:t>
      </w:r>
      <w:r w:rsidRPr="00012C90">
        <w:rPr>
          <w:rFonts w:ascii="Arial" w:hAnsi="Arial" w:cs="Arial"/>
          <w:b/>
          <w:bCs/>
          <w:sz w:val="18"/>
          <w:szCs w:val="18"/>
          <w:u w:val="single"/>
        </w:rPr>
        <w:t>__________</w:t>
      </w:r>
    </w:p>
    <w:p w14:paraId="7B2DB63E" w14:textId="048C386A" w:rsidR="00012C90" w:rsidRPr="00012C90" w:rsidRDefault="00012C90" w:rsidP="00012C90">
      <w:pPr>
        <w:spacing w:before="225" w:after="225" w:line="240" w:lineRule="auto"/>
        <w:jc w:val="both"/>
      </w:pPr>
      <w:r w:rsidRPr="00012C90">
        <w:rPr>
          <w:rFonts w:ascii="Arial" w:hAnsi="Arial" w:cs="Arial"/>
          <w:b/>
          <w:bCs/>
          <w:sz w:val="18"/>
          <w:szCs w:val="18"/>
        </w:rPr>
        <w:t>LISTINE, KI JIH JE POLEG IZJAVE TREBA PRILOŽITI ZAHTEVI ZA PLAČILO IN SE IZRECNO ZAHTEVAJO V SPODNJEM BESEDILU:</w:t>
      </w:r>
    </w:p>
    <w:p w14:paraId="23B55219" w14:textId="11A9F3A7" w:rsidR="00012C90" w:rsidRPr="00012C90" w:rsidRDefault="0091092E" w:rsidP="00012C90">
      <w:pPr>
        <w:spacing w:before="225" w:after="225" w:line="240" w:lineRule="auto"/>
        <w:jc w:val="both"/>
      </w:pPr>
      <w:r>
        <w:rPr>
          <w:rFonts w:ascii="Arial" w:hAnsi="Arial" w:cs="Arial"/>
          <w:sz w:val="18"/>
          <w:szCs w:val="18"/>
        </w:rPr>
        <w:t>1</w:t>
      </w:r>
      <w:r w:rsidR="00012C90" w:rsidRPr="00012C90">
        <w:rPr>
          <w:rFonts w:ascii="Arial" w:hAnsi="Arial" w:cs="Arial"/>
          <w:sz w:val="18"/>
          <w:szCs w:val="18"/>
        </w:rPr>
        <w:t>. Original garancije št. ______________</w:t>
      </w:r>
    </w:p>
    <w:p w14:paraId="7E1B605F" w14:textId="77777777" w:rsidR="00012C90" w:rsidRPr="00012C90" w:rsidRDefault="00012C90" w:rsidP="00012C90">
      <w:pPr>
        <w:spacing w:before="225" w:after="225" w:line="240" w:lineRule="auto"/>
        <w:jc w:val="both"/>
      </w:pPr>
      <w:r w:rsidRPr="00012C90">
        <w:rPr>
          <w:rFonts w:ascii="Arial" w:hAnsi="Arial" w:cs="Arial"/>
          <w:b/>
          <w:bCs/>
          <w:sz w:val="18"/>
          <w:szCs w:val="18"/>
        </w:rPr>
        <w:t>JEZIK V ZAHTEVANIH LISTINAH:</w:t>
      </w:r>
      <w:r w:rsidRPr="00012C90">
        <w:rPr>
          <w:rFonts w:ascii="Arial" w:hAnsi="Arial" w:cs="Arial"/>
          <w:sz w:val="18"/>
          <w:szCs w:val="18"/>
        </w:rPr>
        <w:t xml:space="preserve"> slovenski</w:t>
      </w:r>
    </w:p>
    <w:p w14:paraId="7B4D0DCD" w14:textId="77777777" w:rsidR="00012C90" w:rsidRPr="00012C90" w:rsidRDefault="00012C90" w:rsidP="00012C90">
      <w:pPr>
        <w:spacing w:before="225" w:after="225" w:line="240" w:lineRule="auto"/>
        <w:jc w:val="both"/>
      </w:pPr>
      <w:r w:rsidRPr="00012C90">
        <w:rPr>
          <w:rFonts w:ascii="Arial" w:hAnsi="Arial" w:cs="Arial"/>
          <w:b/>
          <w:bCs/>
          <w:sz w:val="18"/>
          <w:szCs w:val="18"/>
        </w:rPr>
        <w:t>OBLIKA PREDLOŽITVE:</w:t>
      </w:r>
      <w:r w:rsidRPr="00012C90">
        <w:rPr>
          <w:rFonts w:ascii="Arial" w:hAnsi="Arial" w:cs="Arial"/>
          <w:sz w:val="18"/>
          <w:szCs w:val="18"/>
        </w:rPr>
        <w:t xml:space="preserve"> v papirni obliki s priporočeno pošto</w:t>
      </w:r>
    </w:p>
    <w:p w14:paraId="561763E3" w14:textId="77777777" w:rsidR="00012C90" w:rsidRPr="00012C90" w:rsidRDefault="00012C90" w:rsidP="00012C90">
      <w:pPr>
        <w:spacing w:before="225" w:after="225" w:line="240" w:lineRule="auto"/>
        <w:jc w:val="both"/>
      </w:pPr>
      <w:r w:rsidRPr="00012C90">
        <w:rPr>
          <w:rFonts w:ascii="Arial" w:hAnsi="Arial" w:cs="Arial"/>
          <w:b/>
          <w:bCs/>
          <w:sz w:val="18"/>
          <w:szCs w:val="18"/>
        </w:rPr>
        <w:t>KRAJ PREDLOŽITVE:</w:t>
      </w:r>
      <w:r w:rsidRPr="00012C90">
        <w:rPr>
          <w:rFonts w:ascii="Arial" w:hAnsi="Arial" w:cs="Arial"/>
          <w:sz w:val="18"/>
          <w:szCs w:val="18"/>
        </w:rPr>
        <w:t xml:space="preserve"> </w:t>
      </w:r>
      <w:r w:rsidRPr="00012C90">
        <w:rPr>
          <w:rFonts w:ascii="Arial" w:hAnsi="Arial" w:cs="Arial"/>
          <w:i/>
          <w:iCs/>
          <w:sz w:val="18"/>
          <w:szCs w:val="18"/>
        </w:rPr>
        <w:t>(garant vpiše naslov podružnice, kjer se opravi predložitev papirnih listin, ali elektronski naslov za predložitev v elektronski obliki, kot na primer garantov SWIFT naslov)</w:t>
      </w:r>
    </w:p>
    <w:p w14:paraId="5A5FE364" w14:textId="77777777" w:rsidR="00012C90" w:rsidRPr="00012C90" w:rsidRDefault="00012C90" w:rsidP="00012C90">
      <w:pPr>
        <w:spacing w:before="225" w:after="225" w:line="240" w:lineRule="auto"/>
        <w:jc w:val="both"/>
      </w:pPr>
      <w:r w:rsidRPr="00012C90">
        <w:rPr>
          <w:rFonts w:ascii="Arial" w:hAnsi="Arial" w:cs="Arial"/>
          <w:b/>
          <w:bCs/>
          <w:sz w:val="18"/>
          <w:szCs w:val="18"/>
        </w:rPr>
        <w:t>DATUM VELJAVNOSTI:</w:t>
      </w:r>
      <w:r w:rsidRPr="00012C90">
        <w:rPr>
          <w:rFonts w:ascii="Arial" w:hAnsi="Arial" w:cs="Arial"/>
          <w:sz w:val="18"/>
          <w:szCs w:val="18"/>
        </w:rPr>
        <w:t xml:space="preserve"> DD. MM. LLLL </w:t>
      </w:r>
      <w:r w:rsidRPr="00012C90">
        <w:rPr>
          <w:rFonts w:ascii="Arial" w:hAnsi="Arial" w:cs="Arial"/>
          <w:i/>
          <w:iCs/>
          <w:sz w:val="18"/>
          <w:szCs w:val="18"/>
        </w:rPr>
        <w:t>(vpiše se datum zapadlosti zavarovanja)</w:t>
      </w:r>
    </w:p>
    <w:p w14:paraId="2BA34AB2" w14:textId="77777777" w:rsidR="00012C90" w:rsidRPr="00012C90" w:rsidRDefault="00012C90" w:rsidP="00012C90">
      <w:pPr>
        <w:spacing w:before="225" w:after="225" w:line="240" w:lineRule="auto"/>
        <w:jc w:val="both"/>
      </w:pPr>
      <w:r w:rsidRPr="00012C90">
        <w:rPr>
          <w:rFonts w:ascii="Arial" w:hAnsi="Arial" w:cs="Arial"/>
          <w:b/>
          <w:bCs/>
          <w:sz w:val="18"/>
          <w:szCs w:val="18"/>
        </w:rPr>
        <w:t>STRANKA, KI JE DOLŽNA PLAČATI STROŠKE:</w:t>
      </w:r>
      <w:r w:rsidRPr="00012C90">
        <w:rPr>
          <w:rFonts w:ascii="Arial" w:hAnsi="Arial" w:cs="Arial"/>
          <w:sz w:val="18"/>
          <w:szCs w:val="18"/>
        </w:rPr>
        <w:t xml:space="preserve"> </w:t>
      </w:r>
      <w:r w:rsidRPr="00012C90">
        <w:rPr>
          <w:rFonts w:ascii="Arial" w:hAnsi="Arial" w:cs="Arial"/>
          <w:i/>
          <w:iCs/>
          <w:sz w:val="18"/>
          <w:szCs w:val="18"/>
        </w:rPr>
        <w:t>(vpiše se ime naročnika zavarovanja, tj. v postopku javnega naročanja izbranega ponudnika)</w:t>
      </w:r>
    </w:p>
    <w:p w14:paraId="045F5777"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Katerokoli zahtevo za plačilo po tem zavarovanju moramo prejeti na datum veljavnosti zavarovanja ali pred njim v zgoraj navedenem kraju predložitve.</w:t>
      </w:r>
    </w:p>
    <w:p w14:paraId="39463FC3"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lastRenderedPageBreak/>
        <w:t>Morebitne spore v zvezi s tem zavarovanjem rešuje stvarno pristojno sodišče po sedežu upravičenca po slovenskem pravu.</w:t>
      </w:r>
    </w:p>
    <w:p w14:paraId="5708EDA9"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Za to zavarovanje veljajo Enotna pravila za garancije na poziv (EPGP) revizija iz leta 2010, izdana pri MTZ pod št. 758.</w:t>
      </w:r>
    </w:p>
    <w:p w14:paraId="39415A0D" w14:textId="77777777" w:rsidR="00012C90" w:rsidRPr="00012C90" w:rsidRDefault="00012C90" w:rsidP="00012C90">
      <w:pPr>
        <w:spacing w:before="225" w:after="225" w:line="240" w:lineRule="auto"/>
        <w:jc w:val="center"/>
      </w:pPr>
      <w:r w:rsidRPr="00012C90">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012C90" w14:paraId="146C958C" w14:textId="77777777" w:rsidTr="00130DF2">
        <w:tc>
          <w:tcPr>
            <w:tcW w:w="4080" w:type="dxa"/>
            <w:tcMar>
              <w:top w:w="75" w:type="dxa"/>
              <w:bottom w:w="75" w:type="dxa"/>
            </w:tcMar>
            <w:vAlign w:val="center"/>
          </w:tcPr>
          <w:p w14:paraId="1B287C17" w14:textId="77777777" w:rsidR="00012C90" w:rsidRPr="00012C90" w:rsidRDefault="00012C90" w:rsidP="00130DF2">
            <w:r w:rsidRPr="00012C90">
              <w:rPr>
                <w:rFonts w:ascii="Arial" w:hAnsi="Arial" w:cs="Arial"/>
                <w:position w:val="-2"/>
                <w:sz w:val="18"/>
                <w:szCs w:val="18"/>
              </w:rPr>
              <w:t> </w:t>
            </w:r>
          </w:p>
        </w:tc>
        <w:tc>
          <w:tcPr>
            <w:tcW w:w="0" w:type="auto"/>
            <w:tcMar>
              <w:top w:w="75" w:type="dxa"/>
              <w:bottom w:w="75" w:type="dxa"/>
            </w:tcMar>
            <w:vAlign w:val="center"/>
          </w:tcPr>
          <w:p w14:paraId="7B2D5040" w14:textId="77777777" w:rsidR="00012C90" w:rsidRPr="00012C90" w:rsidRDefault="00012C90" w:rsidP="00130DF2">
            <w:pPr>
              <w:jc w:val="center"/>
            </w:pPr>
            <w:r w:rsidRPr="00012C90">
              <w:rPr>
                <w:rFonts w:ascii="Arial" w:hAnsi="Arial" w:cs="Arial"/>
                <w:position w:val="-2"/>
                <w:sz w:val="18"/>
                <w:szCs w:val="18"/>
              </w:rPr>
              <w:t>Garant</w:t>
            </w:r>
          </w:p>
        </w:tc>
      </w:tr>
      <w:tr w:rsidR="00012C90" w:rsidRPr="00012C90" w14:paraId="5CBF9F36" w14:textId="77777777" w:rsidTr="00130DF2">
        <w:tc>
          <w:tcPr>
            <w:tcW w:w="4080" w:type="dxa"/>
            <w:tcMar>
              <w:top w:w="75" w:type="dxa"/>
              <w:bottom w:w="75" w:type="dxa"/>
            </w:tcMar>
            <w:vAlign w:val="center"/>
          </w:tcPr>
          <w:p w14:paraId="24B1DDB9" w14:textId="77777777" w:rsidR="00012C90" w:rsidRPr="00012C90" w:rsidRDefault="00012C90" w:rsidP="00130DF2">
            <w:r w:rsidRPr="00012C90">
              <w:rPr>
                <w:rFonts w:ascii="Arial" w:hAnsi="Arial" w:cs="Arial"/>
                <w:position w:val="-2"/>
                <w:sz w:val="18"/>
                <w:szCs w:val="18"/>
              </w:rPr>
              <w:t> </w:t>
            </w:r>
          </w:p>
        </w:tc>
        <w:tc>
          <w:tcPr>
            <w:tcW w:w="0" w:type="auto"/>
            <w:tcMar>
              <w:top w:w="75" w:type="dxa"/>
              <w:bottom w:w="75" w:type="dxa"/>
            </w:tcMar>
            <w:vAlign w:val="center"/>
          </w:tcPr>
          <w:p w14:paraId="5693CF15" w14:textId="77777777" w:rsidR="00012C90" w:rsidRPr="00012C90" w:rsidRDefault="00012C90" w:rsidP="00130DF2"/>
          <w:p w14:paraId="7F7C4067" w14:textId="77777777" w:rsidR="00012C90" w:rsidRPr="00012C90" w:rsidRDefault="00012C90" w:rsidP="00130DF2">
            <w:pPr>
              <w:jc w:val="center"/>
            </w:pPr>
            <w:r w:rsidRPr="00012C90">
              <w:rPr>
                <w:rFonts w:ascii="Arial" w:hAnsi="Arial" w:cs="Arial"/>
                <w:position w:val="-2"/>
                <w:sz w:val="18"/>
                <w:szCs w:val="18"/>
              </w:rPr>
              <w:t>(žig in podpis)</w:t>
            </w:r>
          </w:p>
        </w:tc>
      </w:tr>
    </w:tbl>
    <w:p w14:paraId="3E4BB4C2" w14:textId="77777777" w:rsidR="00012C90" w:rsidRDefault="00012C90" w:rsidP="00012C90">
      <w:pPr>
        <w:spacing w:after="0"/>
        <w:jc w:val="right"/>
        <w:rPr>
          <w:rFonts w:ascii="Arial" w:hAnsi="Arial" w:cs="Arial"/>
          <w:sz w:val="18"/>
          <w:szCs w:val="18"/>
        </w:rPr>
      </w:pPr>
    </w:p>
    <w:p w14:paraId="79623DA8" w14:textId="77777777" w:rsidR="00012C90" w:rsidRDefault="00012C90" w:rsidP="00012C90">
      <w:pPr>
        <w:spacing w:after="0"/>
        <w:jc w:val="right"/>
        <w:rPr>
          <w:rFonts w:ascii="Arial" w:hAnsi="Arial" w:cs="Arial"/>
          <w:sz w:val="18"/>
          <w:szCs w:val="18"/>
        </w:rPr>
      </w:pPr>
    </w:p>
    <w:p w14:paraId="48E4454D" w14:textId="77777777" w:rsidR="00012C90" w:rsidRDefault="00012C90" w:rsidP="00012C90">
      <w:pPr>
        <w:spacing w:after="0"/>
        <w:jc w:val="right"/>
        <w:rPr>
          <w:rFonts w:ascii="Arial" w:hAnsi="Arial" w:cs="Arial"/>
          <w:sz w:val="18"/>
          <w:szCs w:val="18"/>
        </w:rPr>
      </w:pPr>
    </w:p>
    <w:p w14:paraId="78436AC5" w14:textId="77777777" w:rsidR="00012C90" w:rsidRDefault="00012C90" w:rsidP="00012C90">
      <w:pPr>
        <w:spacing w:after="0"/>
        <w:jc w:val="right"/>
        <w:rPr>
          <w:rFonts w:ascii="Arial" w:hAnsi="Arial" w:cs="Arial"/>
          <w:sz w:val="18"/>
          <w:szCs w:val="18"/>
        </w:rPr>
      </w:pPr>
    </w:p>
    <w:p w14:paraId="4D63F290" w14:textId="77777777" w:rsidR="00012C90" w:rsidRDefault="00012C90" w:rsidP="00012C90">
      <w:pPr>
        <w:spacing w:after="0"/>
        <w:jc w:val="right"/>
        <w:rPr>
          <w:rFonts w:ascii="Arial" w:hAnsi="Arial" w:cs="Arial"/>
          <w:sz w:val="18"/>
          <w:szCs w:val="18"/>
        </w:rPr>
      </w:pPr>
    </w:p>
    <w:p w14:paraId="0C9253B9" w14:textId="77777777" w:rsidR="009B36FB" w:rsidRDefault="009B36FB" w:rsidP="00012C90">
      <w:pPr>
        <w:spacing w:after="0"/>
        <w:jc w:val="right"/>
        <w:rPr>
          <w:rFonts w:ascii="Arial" w:hAnsi="Arial" w:cs="Arial"/>
          <w:sz w:val="18"/>
          <w:szCs w:val="18"/>
        </w:rPr>
      </w:pPr>
    </w:p>
    <w:p w14:paraId="64A2A630" w14:textId="77777777" w:rsidR="009B36FB" w:rsidRDefault="009B36FB" w:rsidP="00012C90">
      <w:pPr>
        <w:spacing w:after="0"/>
        <w:jc w:val="right"/>
        <w:rPr>
          <w:rFonts w:ascii="Arial" w:hAnsi="Arial" w:cs="Arial"/>
          <w:sz w:val="18"/>
          <w:szCs w:val="18"/>
        </w:rPr>
      </w:pPr>
    </w:p>
    <w:p w14:paraId="4ECE724D" w14:textId="77777777" w:rsidR="009B36FB" w:rsidRDefault="009B36FB" w:rsidP="00012C90">
      <w:pPr>
        <w:spacing w:after="0"/>
        <w:jc w:val="right"/>
        <w:rPr>
          <w:rFonts w:ascii="Arial" w:hAnsi="Arial" w:cs="Arial"/>
          <w:sz w:val="18"/>
          <w:szCs w:val="18"/>
        </w:rPr>
      </w:pPr>
    </w:p>
    <w:p w14:paraId="6103DF45" w14:textId="77777777" w:rsidR="009B36FB" w:rsidRDefault="009B36FB" w:rsidP="00012C90">
      <w:pPr>
        <w:spacing w:after="0"/>
        <w:jc w:val="right"/>
        <w:rPr>
          <w:rFonts w:ascii="Arial" w:hAnsi="Arial" w:cs="Arial"/>
          <w:sz w:val="18"/>
          <w:szCs w:val="18"/>
        </w:rPr>
      </w:pPr>
    </w:p>
    <w:p w14:paraId="6C993819" w14:textId="77777777" w:rsidR="009B36FB" w:rsidRDefault="009B36FB" w:rsidP="00012C90">
      <w:pPr>
        <w:spacing w:after="0"/>
        <w:jc w:val="right"/>
        <w:rPr>
          <w:rFonts w:ascii="Arial" w:hAnsi="Arial" w:cs="Arial"/>
          <w:sz w:val="18"/>
          <w:szCs w:val="18"/>
        </w:rPr>
      </w:pPr>
    </w:p>
    <w:p w14:paraId="4D0A15B6" w14:textId="77777777" w:rsidR="009B36FB" w:rsidRDefault="009B36FB" w:rsidP="00012C90">
      <w:pPr>
        <w:spacing w:after="0"/>
        <w:jc w:val="right"/>
        <w:rPr>
          <w:rFonts w:ascii="Arial" w:hAnsi="Arial" w:cs="Arial"/>
          <w:sz w:val="18"/>
          <w:szCs w:val="18"/>
        </w:rPr>
      </w:pPr>
    </w:p>
    <w:p w14:paraId="16EFC00F" w14:textId="77777777" w:rsidR="009B36FB" w:rsidRDefault="009B36FB" w:rsidP="00012C90">
      <w:pPr>
        <w:spacing w:after="0"/>
        <w:jc w:val="right"/>
        <w:rPr>
          <w:rFonts w:ascii="Arial" w:hAnsi="Arial" w:cs="Arial"/>
          <w:sz w:val="18"/>
          <w:szCs w:val="18"/>
        </w:rPr>
      </w:pPr>
    </w:p>
    <w:p w14:paraId="06A7CA3B" w14:textId="77777777" w:rsidR="009B36FB" w:rsidRDefault="009B36FB" w:rsidP="00012C90">
      <w:pPr>
        <w:spacing w:after="0"/>
        <w:jc w:val="right"/>
        <w:rPr>
          <w:rFonts w:ascii="Arial" w:hAnsi="Arial" w:cs="Arial"/>
          <w:sz w:val="18"/>
          <w:szCs w:val="18"/>
        </w:rPr>
      </w:pPr>
    </w:p>
    <w:p w14:paraId="6E05F78C" w14:textId="77777777" w:rsidR="009B36FB" w:rsidRDefault="009B36FB" w:rsidP="00012C90">
      <w:pPr>
        <w:spacing w:after="0"/>
        <w:jc w:val="right"/>
        <w:rPr>
          <w:rFonts w:ascii="Arial" w:hAnsi="Arial" w:cs="Arial"/>
          <w:sz w:val="18"/>
          <w:szCs w:val="18"/>
        </w:rPr>
      </w:pPr>
    </w:p>
    <w:p w14:paraId="75F6A5F3" w14:textId="77777777" w:rsidR="009B36FB" w:rsidRDefault="009B36FB" w:rsidP="00012C90">
      <w:pPr>
        <w:spacing w:after="0"/>
        <w:jc w:val="right"/>
        <w:rPr>
          <w:rFonts w:ascii="Arial" w:hAnsi="Arial" w:cs="Arial"/>
          <w:sz w:val="18"/>
          <w:szCs w:val="18"/>
        </w:rPr>
      </w:pPr>
    </w:p>
    <w:p w14:paraId="1249514B" w14:textId="77777777" w:rsidR="009B36FB" w:rsidRDefault="009B36FB" w:rsidP="00012C90">
      <w:pPr>
        <w:spacing w:after="0"/>
        <w:jc w:val="right"/>
        <w:rPr>
          <w:rFonts w:ascii="Arial" w:hAnsi="Arial" w:cs="Arial"/>
          <w:sz w:val="18"/>
          <w:szCs w:val="18"/>
        </w:rPr>
      </w:pPr>
    </w:p>
    <w:p w14:paraId="21C06105" w14:textId="77777777" w:rsidR="009B36FB" w:rsidRDefault="009B36FB" w:rsidP="00012C90">
      <w:pPr>
        <w:spacing w:after="0"/>
        <w:jc w:val="right"/>
        <w:rPr>
          <w:rFonts w:ascii="Arial" w:hAnsi="Arial" w:cs="Arial"/>
          <w:sz w:val="18"/>
          <w:szCs w:val="18"/>
        </w:rPr>
      </w:pPr>
    </w:p>
    <w:p w14:paraId="6C56CE30" w14:textId="77777777" w:rsidR="009B36FB" w:rsidRDefault="009B36FB" w:rsidP="00012C90">
      <w:pPr>
        <w:spacing w:after="0"/>
        <w:jc w:val="right"/>
        <w:rPr>
          <w:rFonts w:ascii="Arial" w:hAnsi="Arial" w:cs="Arial"/>
          <w:sz w:val="18"/>
          <w:szCs w:val="18"/>
        </w:rPr>
      </w:pPr>
    </w:p>
    <w:p w14:paraId="5930EB51" w14:textId="77777777" w:rsidR="009B36FB" w:rsidRDefault="009B36FB" w:rsidP="00012C90">
      <w:pPr>
        <w:spacing w:after="0"/>
        <w:jc w:val="right"/>
        <w:rPr>
          <w:rFonts w:ascii="Arial" w:hAnsi="Arial" w:cs="Arial"/>
          <w:sz w:val="18"/>
          <w:szCs w:val="18"/>
        </w:rPr>
      </w:pPr>
    </w:p>
    <w:p w14:paraId="44C06136" w14:textId="77777777" w:rsidR="009B36FB" w:rsidRDefault="009B36FB" w:rsidP="00012C90">
      <w:pPr>
        <w:spacing w:after="0"/>
        <w:jc w:val="right"/>
        <w:rPr>
          <w:rFonts w:ascii="Arial" w:hAnsi="Arial" w:cs="Arial"/>
          <w:sz w:val="18"/>
          <w:szCs w:val="18"/>
        </w:rPr>
      </w:pPr>
    </w:p>
    <w:p w14:paraId="235E25D7" w14:textId="77777777" w:rsidR="009B36FB" w:rsidRDefault="009B36FB" w:rsidP="00012C90">
      <w:pPr>
        <w:spacing w:after="0"/>
        <w:jc w:val="right"/>
        <w:rPr>
          <w:rFonts w:ascii="Arial" w:hAnsi="Arial" w:cs="Arial"/>
          <w:sz w:val="18"/>
          <w:szCs w:val="18"/>
        </w:rPr>
      </w:pPr>
    </w:p>
    <w:p w14:paraId="6DDE7F0C" w14:textId="77777777" w:rsidR="009B36FB" w:rsidRDefault="009B36FB" w:rsidP="00012C90">
      <w:pPr>
        <w:spacing w:after="0"/>
        <w:jc w:val="right"/>
        <w:rPr>
          <w:rFonts w:ascii="Arial" w:hAnsi="Arial" w:cs="Arial"/>
          <w:sz w:val="18"/>
          <w:szCs w:val="18"/>
        </w:rPr>
      </w:pPr>
    </w:p>
    <w:p w14:paraId="0BBCD650" w14:textId="77777777" w:rsidR="009B36FB" w:rsidRDefault="009B36FB" w:rsidP="00012C90">
      <w:pPr>
        <w:spacing w:after="0"/>
        <w:jc w:val="right"/>
        <w:rPr>
          <w:rFonts w:ascii="Arial" w:hAnsi="Arial" w:cs="Arial"/>
          <w:sz w:val="18"/>
          <w:szCs w:val="18"/>
        </w:rPr>
      </w:pPr>
    </w:p>
    <w:p w14:paraId="667684B7" w14:textId="77777777" w:rsidR="009B36FB" w:rsidRDefault="009B36FB" w:rsidP="00012C90">
      <w:pPr>
        <w:spacing w:after="0"/>
        <w:jc w:val="right"/>
        <w:rPr>
          <w:rFonts w:ascii="Arial" w:hAnsi="Arial" w:cs="Arial"/>
          <w:sz w:val="18"/>
          <w:szCs w:val="18"/>
        </w:rPr>
      </w:pPr>
    </w:p>
    <w:p w14:paraId="6BCE4F86" w14:textId="77777777" w:rsidR="009B36FB" w:rsidRDefault="009B36FB" w:rsidP="00012C90">
      <w:pPr>
        <w:spacing w:after="0"/>
        <w:jc w:val="right"/>
        <w:rPr>
          <w:rFonts w:ascii="Arial" w:hAnsi="Arial" w:cs="Arial"/>
          <w:sz w:val="18"/>
          <w:szCs w:val="18"/>
        </w:rPr>
      </w:pPr>
    </w:p>
    <w:p w14:paraId="64CDA8DC" w14:textId="77777777" w:rsidR="009B36FB" w:rsidRDefault="009B36FB" w:rsidP="00012C90">
      <w:pPr>
        <w:spacing w:after="0"/>
        <w:jc w:val="right"/>
        <w:rPr>
          <w:rFonts w:ascii="Arial" w:hAnsi="Arial" w:cs="Arial"/>
          <w:sz w:val="18"/>
          <w:szCs w:val="18"/>
        </w:rPr>
      </w:pPr>
    </w:p>
    <w:p w14:paraId="40D3F064" w14:textId="77777777" w:rsidR="009B36FB" w:rsidRDefault="009B36FB" w:rsidP="00012C90">
      <w:pPr>
        <w:spacing w:after="0"/>
        <w:jc w:val="right"/>
        <w:rPr>
          <w:rFonts w:ascii="Arial" w:hAnsi="Arial" w:cs="Arial"/>
          <w:sz w:val="18"/>
          <w:szCs w:val="18"/>
        </w:rPr>
      </w:pPr>
    </w:p>
    <w:p w14:paraId="1DB9F875" w14:textId="77777777" w:rsidR="009B36FB" w:rsidRDefault="009B36FB" w:rsidP="00012C90">
      <w:pPr>
        <w:spacing w:after="0"/>
        <w:jc w:val="right"/>
        <w:rPr>
          <w:rFonts w:ascii="Arial" w:hAnsi="Arial" w:cs="Arial"/>
          <w:sz w:val="18"/>
          <w:szCs w:val="18"/>
        </w:rPr>
      </w:pPr>
    </w:p>
    <w:p w14:paraId="027D68F7" w14:textId="77777777" w:rsidR="009B36FB" w:rsidRDefault="009B36FB" w:rsidP="00012C90">
      <w:pPr>
        <w:spacing w:after="0"/>
        <w:jc w:val="right"/>
        <w:rPr>
          <w:rFonts w:ascii="Arial" w:hAnsi="Arial" w:cs="Arial"/>
          <w:sz w:val="18"/>
          <w:szCs w:val="18"/>
        </w:rPr>
      </w:pPr>
    </w:p>
    <w:p w14:paraId="203071A5" w14:textId="77777777" w:rsidR="009B36FB" w:rsidRDefault="009B36FB" w:rsidP="00012C90">
      <w:pPr>
        <w:spacing w:after="0"/>
        <w:jc w:val="right"/>
        <w:rPr>
          <w:rFonts w:ascii="Arial" w:hAnsi="Arial" w:cs="Arial"/>
          <w:sz w:val="18"/>
          <w:szCs w:val="18"/>
        </w:rPr>
      </w:pPr>
    </w:p>
    <w:p w14:paraId="7D849D55" w14:textId="77777777" w:rsidR="009B36FB" w:rsidRDefault="009B36FB" w:rsidP="00012C90">
      <w:pPr>
        <w:spacing w:after="0"/>
        <w:jc w:val="right"/>
        <w:rPr>
          <w:rFonts w:ascii="Arial" w:hAnsi="Arial" w:cs="Arial"/>
          <w:sz w:val="18"/>
          <w:szCs w:val="18"/>
        </w:rPr>
      </w:pPr>
    </w:p>
    <w:p w14:paraId="6394C747" w14:textId="77777777" w:rsidR="009B36FB" w:rsidRDefault="009B36FB" w:rsidP="00012C90">
      <w:pPr>
        <w:spacing w:after="0"/>
        <w:jc w:val="right"/>
        <w:rPr>
          <w:rFonts w:ascii="Arial" w:hAnsi="Arial" w:cs="Arial"/>
          <w:sz w:val="18"/>
          <w:szCs w:val="18"/>
        </w:rPr>
      </w:pPr>
    </w:p>
    <w:p w14:paraId="5DADE34E" w14:textId="77777777" w:rsidR="009B36FB" w:rsidRDefault="009B36FB" w:rsidP="00012C90">
      <w:pPr>
        <w:spacing w:after="0"/>
        <w:jc w:val="right"/>
        <w:rPr>
          <w:rFonts w:ascii="Arial" w:hAnsi="Arial" w:cs="Arial"/>
          <w:sz w:val="18"/>
          <w:szCs w:val="18"/>
        </w:rPr>
      </w:pPr>
    </w:p>
    <w:p w14:paraId="72F6127B" w14:textId="77777777" w:rsidR="009B36FB" w:rsidRDefault="009B36FB" w:rsidP="00012C90">
      <w:pPr>
        <w:spacing w:after="0"/>
        <w:jc w:val="right"/>
        <w:rPr>
          <w:rFonts w:ascii="Arial" w:hAnsi="Arial" w:cs="Arial"/>
          <w:sz w:val="18"/>
          <w:szCs w:val="18"/>
        </w:rPr>
      </w:pPr>
    </w:p>
    <w:p w14:paraId="7AF63F05" w14:textId="77777777" w:rsidR="009B36FB" w:rsidRDefault="009B36FB" w:rsidP="00012C90">
      <w:pPr>
        <w:spacing w:after="0"/>
        <w:jc w:val="right"/>
        <w:rPr>
          <w:rFonts w:ascii="Arial" w:hAnsi="Arial" w:cs="Arial"/>
          <w:sz w:val="18"/>
          <w:szCs w:val="18"/>
        </w:rPr>
      </w:pPr>
    </w:p>
    <w:p w14:paraId="3FF51453" w14:textId="77777777" w:rsidR="0091092E" w:rsidRDefault="0091092E" w:rsidP="00012C90">
      <w:pPr>
        <w:spacing w:after="0"/>
        <w:jc w:val="right"/>
        <w:rPr>
          <w:rFonts w:ascii="Arial" w:hAnsi="Arial" w:cs="Arial"/>
          <w:sz w:val="18"/>
          <w:szCs w:val="18"/>
        </w:rPr>
      </w:pPr>
    </w:p>
    <w:p w14:paraId="38199902" w14:textId="77777777" w:rsidR="0091092E" w:rsidRDefault="0091092E" w:rsidP="00012C90">
      <w:pPr>
        <w:spacing w:after="0"/>
        <w:jc w:val="right"/>
        <w:rPr>
          <w:rFonts w:ascii="Arial" w:hAnsi="Arial" w:cs="Arial"/>
          <w:sz w:val="18"/>
          <w:szCs w:val="18"/>
        </w:rPr>
      </w:pPr>
    </w:p>
    <w:p w14:paraId="490FA7EF" w14:textId="77777777" w:rsidR="0091092E" w:rsidRDefault="0091092E" w:rsidP="00012C90">
      <w:pPr>
        <w:spacing w:after="0"/>
        <w:jc w:val="right"/>
        <w:rPr>
          <w:rFonts w:ascii="Arial" w:hAnsi="Arial" w:cs="Arial"/>
          <w:sz w:val="18"/>
          <w:szCs w:val="18"/>
        </w:rPr>
      </w:pPr>
    </w:p>
    <w:p w14:paraId="78AA5D3A" w14:textId="77777777" w:rsidR="0091092E" w:rsidRDefault="0091092E" w:rsidP="00012C90">
      <w:pPr>
        <w:spacing w:after="0"/>
        <w:jc w:val="right"/>
        <w:rPr>
          <w:rFonts w:ascii="Arial" w:hAnsi="Arial" w:cs="Arial"/>
          <w:sz w:val="18"/>
          <w:szCs w:val="18"/>
        </w:rPr>
      </w:pPr>
    </w:p>
    <w:p w14:paraId="3AC77F5E" w14:textId="77777777" w:rsidR="0091092E" w:rsidRDefault="0091092E" w:rsidP="00012C90">
      <w:pPr>
        <w:spacing w:after="0"/>
        <w:jc w:val="right"/>
        <w:rPr>
          <w:rFonts w:ascii="Arial" w:hAnsi="Arial" w:cs="Arial"/>
          <w:sz w:val="18"/>
          <w:szCs w:val="18"/>
        </w:rPr>
      </w:pPr>
    </w:p>
    <w:p w14:paraId="174BD22E" w14:textId="77777777" w:rsidR="00373158" w:rsidRDefault="00373158" w:rsidP="004F1422">
      <w:pPr>
        <w:spacing w:after="0"/>
        <w:jc w:val="right"/>
        <w:rPr>
          <w:rFonts w:ascii="Arial" w:hAnsi="Arial" w:cs="Arial"/>
          <w:b/>
          <w:sz w:val="18"/>
          <w:szCs w:val="18"/>
        </w:rPr>
      </w:pPr>
    </w:p>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0458210" w14:textId="126E1863" w:rsidR="00252CEE" w:rsidRDefault="00252CEE" w:rsidP="00252CEE">
      <w:pPr>
        <w:spacing w:before="225" w:after="225" w:line="240" w:lineRule="auto"/>
        <w:jc w:val="center"/>
        <w:rPr>
          <w:rFonts w:ascii="Arial" w:hAnsi="Arial" w:cs="Arial"/>
          <w:color w:val="222222"/>
          <w:sz w:val="18"/>
          <w:szCs w:val="18"/>
          <w:shd w:val="clear" w:color="auto" w:fill="FFFFFF"/>
        </w:rPr>
      </w:pP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0091092E">
        <w:rPr>
          <w:rFonts w:ascii="Arial" w:hAnsi="Arial" w:cs="Arial"/>
          <w:color w:val="222222"/>
          <w:sz w:val="18"/>
          <w:szCs w:val="18"/>
          <w:shd w:val="clear" w:color="auto" w:fill="FFFFFF"/>
        </w:rPr>
        <w:t xml:space="preserve"> in </w:t>
      </w:r>
      <w:proofErr w:type="spellStart"/>
      <w:r w:rsidR="0091092E">
        <w:rPr>
          <w:rFonts w:ascii="Arial" w:hAnsi="Arial" w:cs="Arial"/>
          <w:color w:val="222222"/>
          <w:sz w:val="18"/>
          <w:szCs w:val="18"/>
          <w:shd w:val="clear" w:color="auto" w:fill="FFFFFF"/>
        </w:rPr>
        <w:t>icenc</w:t>
      </w:r>
      <w:proofErr w:type="spellEnd"/>
      <w:r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p>
    <w:p w14:paraId="63C292A2" w14:textId="459B687E"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7777777" w:rsidR="00252CEE" w:rsidRDefault="00252CEE" w:rsidP="00252CEE">
      <w:pPr>
        <w:jc w:val="right"/>
        <w:rPr>
          <w:rFonts w:ascii="Arial" w:hAnsi="Arial" w:cs="Arial"/>
          <w:i/>
          <w:sz w:val="18"/>
          <w:szCs w:val="18"/>
        </w:rPr>
      </w:pPr>
    </w:p>
    <w:p w14:paraId="2FA16968" w14:textId="77777777" w:rsidR="00252CEE" w:rsidRDefault="00252CEE" w:rsidP="00252CEE">
      <w:pPr>
        <w:jc w:val="right"/>
        <w:rPr>
          <w:rFonts w:ascii="Arial" w:hAnsi="Arial" w:cs="Arial"/>
          <w:i/>
          <w:sz w:val="18"/>
          <w:szCs w:val="18"/>
        </w:rPr>
      </w:pPr>
    </w:p>
    <w:p w14:paraId="11DAA477" w14:textId="7890215E" w:rsidR="00252CEE" w:rsidRPr="00252358" w:rsidRDefault="00252CEE" w:rsidP="00252CEE">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4BB4E054" w14:textId="77777777" w:rsidR="00252CEE" w:rsidRPr="00012C90" w:rsidRDefault="00252CEE" w:rsidP="00252CEE">
      <w:pPr>
        <w:spacing w:after="120"/>
        <w:rPr>
          <w:rFonts w:ascii="Arial" w:hAnsi="Arial" w:cs="Arial"/>
        </w:rPr>
      </w:pPr>
    </w:p>
    <w:p w14:paraId="750EC962"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i/>
          <w:iCs/>
          <w:color w:val="000000"/>
          <w:sz w:val="18"/>
          <w:szCs w:val="18"/>
        </w:rPr>
        <w:t>Glava s podatki o garantu (zavarovalnici/banki) ali SWIFT ključ</w:t>
      </w:r>
    </w:p>
    <w:p w14:paraId="5350B0C2" w14:textId="77777777" w:rsidR="00252CEE" w:rsidRPr="00012C90" w:rsidRDefault="00252CEE" w:rsidP="00252CEE">
      <w:pPr>
        <w:spacing w:before="225" w:after="225" w:line="240" w:lineRule="auto"/>
        <w:jc w:val="both"/>
      </w:pPr>
      <w:r w:rsidRPr="00012C90">
        <w:rPr>
          <w:rFonts w:ascii="Arial" w:hAnsi="Arial" w:cs="Arial"/>
          <w:sz w:val="18"/>
          <w:szCs w:val="18"/>
        </w:rPr>
        <w:t xml:space="preserve">Za: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p>
    <w:p w14:paraId="5999DB91" w14:textId="77777777" w:rsidR="00252CEE" w:rsidRPr="00012C90" w:rsidRDefault="00252CEE" w:rsidP="00252CEE">
      <w:pPr>
        <w:spacing w:before="225" w:after="225" w:line="240" w:lineRule="auto"/>
        <w:jc w:val="both"/>
      </w:pPr>
      <w:r w:rsidRPr="00012C90">
        <w:rPr>
          <w:rFonts w:ascii="Arial" w:hAnsi="Arial" w:cs="Arial"/>
          <w:sz w:val="18"/>
          <w:szCs w:val="18"/>
        </w:rPr>
        <w:t xml:space="preserve">Datum: </w:t>
      </w:r>
      <w:r w:rsidRPr="00012C90">
        <w:rPr>
          <w:rFonts w:ascii="Arial" w:hAnsi="Arial" w:cs="Arial"/>
          <w:i/>
          <w:iCs/>
          <w:sz w:val="18"/>
          <w:szCs w:val="18"/>
        </w:rPr>
        <w:t>(vpiše se datum izdaje)</w:t>
      </w:r>
    </w:p>
    <w:p w14:paraId="7E892263"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b/>
          <w:bCs/>
          <w:color w:val="000000"/>
          <w:sz w:val="18"/>
          <w:szCs w:val="18"/>
        </w:rPr>
        <w:t>VRSTA ZAVAROVANJA:</w:t>
      </w:r>
      <w:r w:rsidRPr="00DD6D0E">
        <w:rPr>
          <w:rFonts w:ascii="Arial" w:hAnsi="Arial" w:cs="Arial"/>
          <w:color w:val="000000"/>
          <w:sz w:val="18"/>
          <w:szCs w:val="18"/>
        </w:rPr>
        <w:t xml:space="preserve"> </w:t>
      </w:r>
      <w:r w:rsidRPr="00DD6D0E">
        <w:rPr>
          <w:rFonts w:ascii="Arial" w:hAnsi="Arial" w:cs="Arial"/>
          <w:i/>
          <w:iCs/>
          <w:color w:val="000000"/>
          <w:sz w:val="18"/>
          <w:szCs w:val="18"/>
        </w:rPr>
        <w:t>(vpiše se vrsta zavarovanja: kavcijsko zavarovanje/bančna garancija)</w:t>
      </w:r>
    </w:p>
    <w:p w14:paraId="6DF93290" w14:textId="77777777" w:rsidR="00252CEE" w:rsidRPr="00012C90" w:rsidRDefault="00252CEE" w:rsidP="00252CEE">
      <w:pPr>
        <w:spacing w:before="225" w:after="225" w:line="240" w:lineRule="auto"/>
        <w:jc w:val="both"/>
      </w:pPr>
      <w:r w:rsidRPr="00012C90">
        <w:rPr>
          <w:rFonts w:ascii="Arial" w:hAnsi="Arial" w:cs="Arial"/>
          <w:b/>
          <w:bCs/>
          <w:sz w:val="18"/>
          <w:szCs w:val="18"/>
        </w:rPr>
        <w:t>ŠTEVILKA:</w:t>
      </w:r>
      <w:r w:rsidRPr="00012C90">
        <w:rPr>
          <w:rFonts w:ascii="Arial" w:hAnsi="Arial" w:cs="Arial"/>
          <w:sz w:val="18"/>
          <w:szCs w:val="18"/>
        </w:rPr>
        <w:t xml:space="preserve"> </w:t>
      </w:r>
      <w:r w:rsidRPr="00012C90">
        <w:rPr>
          <w:rFonts w:ascii="Arial" w:hAnsi="Arial" w:cs="Arial"/>
          <w:i/>
          <w:iCs/>
          <w:sz w:val="18"/>
          <w:szCs w:val="18"/>
        </w:rPr>
        <w:t>(vpiše se številka zavarovanja)</w:t>
      </w:r>
    </w:p>
    <w:p w14:paraId="0C15AF3C"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b/>
          <w:bCs/>
          <w:color w:val="000000"/>
          <w:sz w:val="18"/>
          <w:szCs w:val="18"/>
        </w:rPr>
        <w:t>GARANT:</w:t>
      </w:r>
      <w:r w:rsidRPr="00DD6D0E">
        <w:rPr>
          <w:rFonts w:ascii="Arial" w:hAnsi="Arial" w:cs="Arial"/>
          <w:color w:val="000000"/>
          <w:sz w:val="18"/>
          <w:szCs w:val="18"/>
        </w:rPr>
        <w:t xml:space="preserve"> </w:t>
      </w:r>
      <w:r w:rsidRPr="00DD6D0E">
        <w:rPr>
          <w:rFonts w:ascii="Arial" w:hAnsi="Arial" w:cs="Arial"/>
          <w:i/>
          <w:iCs/>
          <w:color w:val="000000"/>
          <w:sz w:val="18"/>
          <w:szCs w:val="18"/>
        </w:rPr>
        <w:t>(vpiše se ime in naslov zavarovalnice/banke v kraju izdaje)</w:t>
      </w:r>
    </w:p>
    <w:p w14:paraId="36F03A15" w14:textId="77777777" w:rsidR="00252CEE" w:rsidRPr="00012C90" w:rsidRDefault="00252CEE" w:rsidP="00252CEE">
      <w:pPr>
        <w:spacing w:before="225" w:after="225" w:line="240" w:lineRule="auto"/>
        <w:jc w:val="both"/>
      </w:pPr>
      <w:r w:rsidRPr="00012C90">
        <w:rPr>
          <w:rFonts w:ascii="Arial" w:hAnsi="Arial" w:cs="Arial"/>
          <w:b/>
          <w:bCs/>
          <w:sz w:val="18"/>
          <w:szCs w:val="18"/>
        </w:rPr>
        <w:t>NAROČNIK:</w:t>
      </w:r>
      <w:r w:rsidRPr="00012C90">
        <w:rPr>
          <w:rFonts w:ascii="Arial" w:hAnsi="Arial" w:cs="Arial"/>
          <w:sz w:val="18"/>
          <w:szCs w:val="18"/>
        </w:rPr>
        <w:t xml:space="preserve"> </w:t>
      </w:r>
      <w:r w:rsidRPr="00012C90">
        <w:rPr>
          <w:rFonts w:ascii="Arial" w:hAnsi="Arial" w:cs="Arial"/>
          <w:i/>
          <w:iCs/>
          <w:sz w:val="18"/>
          <w:szCs w:val="18"/>
        </w:rPr>
        <w:t>(vpiše se ime in naslov naročnika zavarovanja, tj. v postopku javnega naročanja izbranega ponudnika)</w:t>
      </w:r>
    </w:p>
    <w:p w14:paraId="38F114B1" w14:textId="77777777" w:rsidR="00252CEE" w:rsidRPr="0091092E" w:rsidRDefault="00252CEE" w:rsidP="00252CEE">
      <w:pPr>
        <w:spacing w:before="225" w:after="225" w:line="240" w:lineRule="auto"/>
        <w:jc w:val="both"/>
        <w:rPr>
          <w:rFonts w:ascii="Arial" w:hAnsi="Arial" w:cs="Arial"/>
          <w:b/>
          <w:bCs/>
          <w:sz w:val="18"/>
          <w:szCs w:val="18"/>
        </w:rPr>
      </w:pPr>
      <w:r w:rsidRPr="00012C90">
        <w:rPr>
          <w:rFonts w:ascii="Arial" w:hAnsi="Arial" w:cs="Arial"/>
          <w:b/>
          <w:bCs/>
          <w:sz w:val="18"/>
          <w:szCs w:val="18"/>
        </w:rPr>
        <w:t>UPRAVIČENEC:</w:t>
      </w:r>
      <w:r w:rsidRPr="00012C90">
        <w:rPr>
          <w:rFonts w:ascii="Arial" w:hAnsi="Arial" w:cs="Arial"/>
          <w:sz w:val="18"/>
          <w:szCs w:val="18"/>
        </w:rPr>
        <w:t xml:space="preserve"> </w:t>
      </w:r>
      <w:r w:rsidRPr="00C90471">
        <w:rPr>
          <w:rFonts w:ascii="Arial" w:hAnsi="Arial" w:cs="Arial"/>
          <w:b/>
          <w:color w:val="000000"/>
          <w:sz w:val="18"/>
          <w:szCs w:val="18"/>
        </w:rPr>
        <w:t xml:space="preserve">InnoRenew CoE Center odličnosti za raziskave in inovacije na področju obnovljivih materialov in zdravega bivanjskega okolja, </w:t>
      </w:r>
      <w:r w:rsidRPr="0091092E">
        <w:rPr>
          <w:rFonts w:ascii="Arial" w:hAnsi="Arial" w:cs="Arial"/>
          <w:b/>
          <w:sz w:val="18"/>
          <w:szCs w:val="18"/>
        </w:rPr>
        <w:t>Livade 6, 6310 Izola - Isola</w:t>
      </w:r>
      <w:r w:rsidRPr="0091092E">
        <w:rPr>
          <w:rFonts w:ascii="Arial" w:hAnsi="Arial" w:cs="Arial"/>
          <w:b/>
          <w:bCs/>
          <w:sz w:val="18"/>
          <w:szCs w:val="18"/>
        </w:rPr>
        <w:t xml:space="preserve"> </w:t>
      </w:r>
    </w:p>
    <w:p w14:paraId="13B394B5" w14:textId="24AA3C46" w:rsidR="00252CEE" w:rsidRPr="0091092E" w:rsidRDefault="00252CEE" w:rsidP="00252CEE">
      <w:pPr>
        <w:spacing w:before="225" w:after="225" w:line="240" w:lineRule="auto"/>
        <w:jc w:val="both"/>
        <w:rPr>
          <w:rFonts w:ascii="Arial" w:hAnsi="Arial" w:cs="Arial"/>
          <w:b/>
          <w:i/>
          <w:sz w:val="18"/>
          <w:szCs w:val="18"/>
        </w:rPr>
      </w:pPr>
      <w:r w:rsidRPr="0091092E">
        <w:rPr>
          <w:rFonts w:ascii="Arial" w:hAnsi="Arial" w:cs="Arial"/>
          <w:b/>
          <w:bCs/>
          <w:sz w:val="18"/>
          <w:szCs w:val="18"/>
        </w:rPr>
        <w:t>OSNOVNI POSEL:</w:t>
      </w:r>
      <w:r w:rsidRPr="0091092E">
        <w:rPr>
          <w:rFonts w:ascii="Arial" w:hAnsi="Arial" w:cs="Arial"/>
          <w:sz w:val="18"/>
          <w:szCs w:val="18"/>
        </w:rPr>
        <w:t xml:space="preserve"> obveznost naročnika zavarovanja iz pogodbe št. z dne </w:t>
      </w:r>
      <w:r w:rsidRPr="0091092E">
        <w:rPr>
          <w:rFonts w:ascii="Arial" w:hAnsi="Arial" w:cs="Arial"/>
          <w:i/>
          <w:iCs/>
          <w:sz w:val="18"/>
          <w:szCs w:val="18"/>
        </w:rPr>
        <w:t>(vpiše se številko in datum pogodbe o izvedbi javnega naročila, sklenjene na podlagi postopka z oznako XXXXXX)</w:t>
      </w:r>
      <w:r w:rsidRPr="0091092E">
        <w:rPr>
          <w:rFonts w:ascii="Arial" w:hAnsi="Arial" w:cs="Arial"/>
          <w:sz w:val="18"/>
          <w:szCs w:val="18"/>
        </w:rPr>
        <w:t xml:space="preserve"> za </w:t>
      </w:r>
      <w:r w:rsidRPr="0091092E">
        <w:rPr>
          <w:rFonts w:ascii="Arial" w:hAnsi="Arial" w:cs="Arial"/>
          <w:sz w:val="18"/>
          <w:szCs w:val="18"/>
          <w:shd w:val="clear" w:color="auto" w:fill="FFFFFF"/>
        </w:rPr>
        <w:t>Nakup raznovrstne opreme</w:t>
      </w:r>
      <w:r w:rsidR="0091092E" w:rsidRPr="0091092E">
        <w:rPr>
          <w:rFonts w:ascii="Arial" w:hAnsi="Arial" w:cs="Arial"/>
          <w:sz w:val="18"/>
          <w:szCs w:val="18"/>
          <w:shd w:val="clear" w:color="auto" w:fill="FFFFFF"/>
        </w:rPr>
        <w:t xml:space="preserve"> in licenc</w:t>
      </w:r>
      <w:r w:rsidRPr="0091092E">
        <w:rPr>
          <w:rFonts w:ascii="Arial" w:hAnsi="Arial" w:cs="Arial"/>
          <w:sz w:val="18"/>
          <w:szCs w:val="18"/>
          <w:shd w:val="clear" w:color="auto" w:fill="FFFFFF"/>
        </w:rPr>
        <w:t xml:space="preserve"> za investicijski projekt "Center odličnosti za raziskave in inovacije na področju obnovljivih materialov in zdravega bivanjskega okolja"</w:t>
      </w:r>
    </w:p>
    <w:p w14:paraId="6B5CA564" w14:textId="14DF106A" w:rsidR="00252CEE" w:rsidRPr="00012C90" w:rsidRDefault="00252CEE" w:rsidP="00252CEE">
      <w:pPr>
        <w:spacing w:before="225" w:after="225" w:line="240" w:lineRule="auto"/>
        <w:jc w:val="both"/>
      </w:pPr>
      <w:r w:rsidRPr="00012C90">
        <w:rPr>
          <w:rFonts w:ascii="Arial" w:hAnsi="Arial" w:cs="Arial"/>
          <w:b/>
          <w:bCs/>
          <w:sz w:val="18"/>
          <w:szCs w:val="18"/>
        </w:rPr>
        <w:t xml:space="preserve">ZNESEK IN VALUTA:  </w:t>
      </w:r>
      <w:r w:rsidR="008A66F3">
        <w:rPr>
          <w:rFonts w:ascii="Arial" w:hAnsi="Arial" w:cs="Arial"/>
          <w:b/>
          <w:bCs/>
          <w:sz w:val="18"/>
          <w:szCs w:val="18"/>
        </w:rPr>
        <w:t>5</w:t>
      </w:r>
      <w:r w:rsidRPr="00012C90">
        <w:rPr>
          <w:rFonts w:ascii="Arial" w:hAnsi="Arial" w:cs="Arial"/>
          <w:b/>
          <w:bCs/>
          <w:sz w:val="18"/>
          <w:szCs w:val="18"/>
        </w:rPr>
        <w:t xml:space="preserve">,00 % pogodbene vrednosti z DDV, kar znaša </w:t>
      </w:r>
      <w:r w:rsidRPr="00012C90">
        <w:rPr>
          <w:rFonts w:ascii="Arial" w:hAnsi="Arial" w:cs="Arial"/>
          <w:b/>
          <w:bCs/>
          <w:sz w:val="18"/>
          <w:szCs w:val="18"/>
          <w:u w:val="single"/>
        </w:rPr>
        <w:t>__________</w:t>
      </w:r>
    </w:p>
    <w:p w14:paraId="5C41CBA9" w14:textId="77777777" w:rsidR="00252CEE" w:rsidRPr="00012C90" w:rsidRDefault="00252CEE" w:rsidP="00252CEE">
      <w:pPr>
        <w:spacing w:before="225" w:after="225" w:line="240" w:lineRule="auto"/>
        <w:jc w:val="both"/>
      </w:pPr>
      <w:r w:rsidRPr="00012C90">
        <w:rPr>
          <w:rFonts w:ascii="Arial" w:hAnsi="Arial" w:cs="Arial"/>
          <w:b/>
          <w:bCs/>
          <w:sz w:val="18"/>
          <w:szCs w:val="18"/>
        </w:rPr>
        <w:t>LISTINE, KI JIH JE POLEG IZJAVE TREBA PRILOŽITI ZAHTEVI ZA PLAČILO IN SE IZRECNO ZAHTEVAJO V SPODNJEM BESEDILU:</w:t>
      </w:r>
    </w:p>
    <w:p w14:paraId="1E1D5DF3" w14:textId="7C5FCEFA" w:rsidR="00252CEE" w:rsidRPr="00012C90" w:rsidRDefault="0091092E" w:rsidP="00252CEE">
      <w:pPr>
        <w:spacing w:before="225" w:after="225" w:line="240" w:lineRule="auto"/>
        <w:jc w:val="both"/>
      </w:pPr>
      <w:r>
        <w:rPr>
          <w:rFonts w:ascii="Arial" w:hAnsi="Arial" w:cs="Arial"/>
          <w:sz w:val="18"/>
          <w:szCs w:val="18"/>
        </w:rPr>
        <w:t xml:space="preserve">1. </w:t>
      </w:r>
      <w:r w:rsidR="00252CEE" w:rsidRPr="00012C90">
        <w:rPr>
          <w:rFonts w:ascii="Arial" w:hAnsi="Arial" w:cs="Arial"/>
          <w:sz w:val="18"/>
          <w:szCs w:val="18"/>
        </w:rPr>
        <w:t>Original garancije št. ______________</w:t>
      </w:r>
    </w:p>
    <w:p w14:paraId="67A9ED7F" w14:textId="77777777" w:rsidR="00252CEE" w:rsidRPr="00012C90" w:rsidRDefault="00252CEE" w:rsidP="00252CEE">
      <w:pPr>
        <w:spacing w:before="225" w:after="225" w:line="240" w:lineRule="auto"/>
        <w:jc w:val="both"/>
      </w:pPr>
      <w:r w:rsidRPr="00012C90">
        <w:rPr>
          <w:rFonts w:ascii="Arial" w:hAnsi="Arial" w:cs="Arial"/>
          <w:b/>
          <w:bCs/>
          <w:sz w:val="18"/>
          <w:szCs w:val="18"/>
        </w:rPr>
        <w:t>JEZIK V ZAHTEVANIH LISTINAH:</w:t>
      </w:r>
      <w:r w:rsidRPr="00012C90">
        <w:rPr>
          <w:rFonts w:ascii="Arial" w:hAnsi="Arial" w:cs="Arial"/>
          <w:sz w:val="18"/>
          <w:szCs w:val="18"/>
        </w:rPr>
        <w:t xml:space="preserve"> slovenski</w:t>
      </w:r>
    </w:p>
    <w:p w14:paraId="7D090024" w14:textId="77777777" w:rsidR="00252CEE" w:rsidRPr="00012C90" w:rsidRDefault="00252CEE" w:rsidP="00252CEE">
      <w:pPr>
        <w:spacing w:before="225" w:after="225" w:line="240" w:lineRule="auto"/>
        <w:jc w:val="both"/>
      </w:pPr>
      <w:r w:rsidRPr="00012C90">
        <w:rPr>
          <w:rFonts w:ascii="Arial" w:hAnsi="Arial" w:cs="Arial"/>
          <w:b/>
          <w:bCs/>
          <w:sz w:val="18"/>
          <w:szCs w:val="18"/>
        </w:rPr>
        <w:t>OBLIKA PREDLOŽITVE:</w:t>
      </w:r>
      <w:r w:rsidRPr="00012C90">
        <w:rPr>
          <w:rFonts w:ascii="Arial" w:hAnsi="Arial" w:cs="Arial"/>
          <w:sz w:val="18"/>
          <w:szCs w:val="18"/>
        </w:rPr>
        <w:t xml:space="preserve"> v papirni obliki s priporočeno pošto</w:t>
      </w:r>
    </w:p>
    <w:p w14:paraId="5D577191" w14:textId="77777777" w:rsidR="00252CEE" w:rsidRPr="00012C90" w:rsidRDefault="00252CEE" w:rsidP="00252CEE">
      <w:pPr>
        <w:spacing w:before="225" w:after="225" w:line="240" w:lineRule="auto"/>
        <w:jc w:val="both"/>
      </w:pPr>
      <w:r w:rsidRPr="00012C90">
        <w:rPr>
          <w:rFonts w:ascii="Arial" w:hAnsi="Arial" w:cs="Arial"/>
          <w:b/>
          <w:bCs/>
          <w:sz w:val="18"/>
          <w:szCs w:val="18"/>
        </w:rPr>
        <w:t>KRAJ PREDLOŽITVE:</w:t>
      </w:r>
      <w:r w:rsidRPr="00012C90">
        <w:rPr>
          <w:rFonts w:ascii="Arial" w:hAnsi="Arial" w:cs="Arial"/>
          <w:sz w:val="18"/>
          <w:szCs w:val="18"/>
        </w:rPr>
        <w:t xml:space="preserve"> </w:t>
      </w:r>
      <w:r w:rsidRPr="00012C90">
        <w:rPr>
          <w:rFonts w:ascii="Arial" w:hAnsi="Arial" w:cs="Arial"/>
          <w:i/>
          <w:iCs/>
          <w:sz w:val="18"/>
          <w:szCs w:val="18"/>
        </w:rPr>
        <w:t>(garant vpiše naslov podružnice, kjer se opravi predložitev papirnih listin, ali elektronski naslov za predložitev v elektronski obliki, kot na primer garantov SWIFT naslov)</w:t>
      </w:r>
    </w:p>
    <w:p w14:paraId="7EACB7B1" w14:textId="77777777" w:rsidR="00252CEE" w:rsidRPr="00012C90" w:rsidRDefault="00252CEE" w:rsidP="00252CEE">
      <w:pPr>
        <w:spacing w:before="225" w:after="225" w:line="240" w:lineRule="auto"/>
        <w:jc w:val="both"/>
      </w:pPr>
      <w:r w:rsidRPr="00012C90">
        <w:rPr>
          <w:rFonts w:ascii="Arial" w:hAnsi="Arial" w:cs="Arial"/>
          <w:b/>
          <w:bCs/>
          <w:sz w:val="18"/>
          <w:szCs w:val="18"/>
        </w:rPr>
        <w:t>DATUM VELJAVNOSTI:</w:t>
      </w:r>
      <w:r w:rsidRPr="00012C90">
        <w:rPr>
          <w:rFonts w:ascii="Arial" w:hAnsi="Arial" w:cs="Arial"/>
          <w:sz w:val="18"/>
          <w:szCs w:val="18"/>
        </w:rPr>
        <w:t xml:space="preserve"> DD. MM. LLLL </w:t>
      </w:r>
      <w:r w:rsidRPr="00012C90">
        <w:rPr>
          <w:rFonts w:ascii="Arial" w:hAnsi="Arial" w:cs="Arial"/>
          <w:i/>
          <w:iCs/>
          <w:sz w:val="18"/>
          <w:szCs w:val="18"/>
        </w:rPr>
        <w:t>(vpiše se datum zapadlosti zavarovanja)</w:t>
      </w:r>
    </w:p>
    <w:p w14:paraId="430FF058" w14:textId="77777777" w:rsidR="00252CEE" w:rsidRPr="00012C90" w:rsidRDefault="00252CEE" w:rsidP="00252CEE">
      <w:pPr>
        <w:spacing w:before="225" w:after="225" w:line="240" w:lineRule="auto"/>
        <w:jc w:val="both"/>
      </w:pPr>
      <w:r w:rsidRPr="00012C90">
        <w:rPr>
          <w:rFonts w:ascii="Arial" w:hAnsi="Arial" w:cs="Arial"/>
          <w:b/>
          <w:bCs/>
          <w:sz w:val="18"/>
          <w:szCs w:val="18"/>
        </w:rPr>
        <w:t>STRANKA, KI JE DOLŽNA PLAČATI STROŠKE:</w:t>
      </w:r>
      <w:r w:rsidRPr="00012C90">
        <w:rPr>
          <w:rFonts w:ascii="Arial" w:hAnsi="Arial" w:cs="Arial"/>
          <w:sz w:val="18"/>
          <w:szCs w:val="18"/>
        </w:rPr>
        <w:t xml:space="preserve"> </w:t>
      </w:r>
      <w:r w:rsidRPr="00012C90">
        <w:rPr>
          <w:rFonts w:ascii="Arial" w:hAnsi="Arial" w:cs="Arial"/>
          <w:i/>
          <w:iCs/>
          <w:sz w:val="18"/>
          <w:szCs w:val="18"/>
        </w:rPr>
        <w:t>(vpiše se ime naročnika zavarovanja, tj. v postopku javnega naročanja izbranega ponudnika)</w:t>
      </w:r>
    </w:p>
    <w:p w14:paraId="5584414D"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t>Katerokoli zahtevo za plačilo po tem zavarovanju moramo prejeti na datum veljavnosti zavarovanja ali pred njim v zgoraj navedenem kraju predložitve.</w:t>
      </w:r>
    </w:p>
    <w:p w14:paraId="59462077"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lastRenderedPageBreak/>
        <w:t>Morebitne spore v zvezi s tem zavarovanjem rešuje stvarno pristojno sodišče po sedežu upravičenca po slovenskem pravu.</w:t>
      </w:r>
    </w:p>
    <w:p w14:paraId="725868EB"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t>Za to zavarovanje veljajo Enotna pravila za garancije na poziv (EPGP) revizija iz leta 2010, izdana pri MTZ pod št. 758.</w:t>
      </w:r>
    </w:p>
    <w:p w14:paraId="44BDEA98" w14:textId="77777777" w:rsidR="00252CEE" w:rsidRPr="00012C90" w:rsidRDefault="00252CEE" w:rsidP="00252CEE">
      <w:pPr>
        <w:spacing w:before="225" w:after="225" w:line="240" w:lineRule="auto"/>
        <w:jc w:val="center"/>
      </w:pPr>
      <w:r w:rsidRPr="00012C90">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52CEE" w:rsidRPr="00012C90" w14:paraId="7A85C296" w14:textId="77777777" w:rsidTr="00D4631C">
        <w:tc>
          <w:tcPr>
            <w:tcW w:w="4080" w:type="dxa"/>
            <w:tcMar>
              <w:top w:w="75" w:type="dxa"/>
              <w:bottom w:w="75" w:type="dxa"/>
            </w:tcMar>
            <w:vAlign w:val="center"/>
          </w:tcPr>
          <w:p w14:paraId="44DDA05C" w14:textId="77777777" w:rsidR="00252CEE" w:rsidRPr="00012C90" w:rsidRDefault="00252CEE" w:rsidP="00D4631C">
            <w:r w:rsidRPr="00012C90">
              <w:rPr>
                <w:rFonts w:ascii="Arial" w:hAnsi="Arial" w:cs="Arial"/>
                <w:position w:val="-2"/>
                <w:sz w:val="18"/>
                <w:szCs w:val="18"/>
              </w:rPr>
              <w:t> </w:t>
            </w:r>
          </w:p>
        </w:tc>
        <w:tc>
          <w:tcPr>
            <w:tcW w:w="0" w:type="auto"/>
            <w:tcMar>
              <w:top w:w="75" w:type="dxa"/>
              <w:bottom w:w="75" w:type="dxa"/>
            </w:tcMar>
            <w:vAlign w:val="center"/>
          </w:tcPr>
          <w:p w14:paraId="055DCCC8" w14:textId="77777777" w:rsidR="00252CEE" w:rsidRPr="00012C90" w:rsidRDefault="00252CEE" w:rsidP="00D4631C">
            <w:pPr>
              <w:jc w:val="center"/>
            </w:pPr>
            <w:r w:rsidRPr="00012C90">
              <w:rPr>
                <w:rFonts w:ascii="Arial" w:hAnsi="Arial" w:cs="Arial"/>
                <w:position w:val="-2"/>
                <w:sz w:val="18"/>
                <w:szCs w:val="18"/>
              </w:rPr>
              <w:t>Garant</w:t>
            </w:r>
          </w:p>
        </w:tc>
      </w:tr>
      <w:tr w:rsidR="00252CEE" w:rsidRPr="00012C90" w14:paraId="55D6FF05" w14:textId="77777777" w:rsidTr="00D4631C">
        <w:tc>
          <w:tcPr>
            <w:tcW w:w="4080" w:type="dxa"/>
            <w:tcMar>
              <w:top w:w="75" w:type="dxa"/>
              <w:bottom w:w="75" w:type="dxa"/>
            </w:tcMar>
            <w:vAlign w:val="center"/>
          </w:tcPr>
          <w:p w14:paraId="7886DB97" w14:textId="77777777" w:rsidR="00252CEE" w:rsidRPr="00012C90" w:rsidRDefault="00252CEE" w:rsidP="00D4631C">
            <w:r w:rsidRPr="00012C90">
              <w:rPr>
                <w:rFonts w:ascii="Arial" w:hAnsi="Arial" w:cs="Arial"/>
                <w:position w:val="-2"/>
                <w:sz w:val="18"/>
                <w:szCs w:val="18"/>
              </w:rPr>
              <w:t> </w:t>
            </w:r>
          </w:p>
        </w:tc>
        <w:tc>
          <w:tcPr>
            <w:tcW w:w="0" w:type="auto"/>
            <w:tcMar>
              <w:top w:w="75" w:type="dxa"/>
              <w:bottom w:w="75" w:type="dxa"/>
            </w:tcMar>
            <w:vAlign w:val="center"/>
          </w:tcPr>
          <w:p w14:paraId="68A32DA8" w14:textId="77777777" w:rsidR="00252CEE" w:rsidRPr="00012C90" w:rsidRDefault="00252CEE" w:rsidP="00D4631C"/>
          <w:p w14:paraId="571B8555" w14:textId="77777777" w:rsidR="00252CEE" w:rsidRPr="00012C90" w:rsidRDefault="00252CEE" w:rsidP="00D4631C">
            <w:pPr>
              <w:jc w:val="center"/>
            </w:pPr>
            <w:r w:rsidRPr="00012C90">
              <w:rPr>
                <w:rFonts w:ascii="Arial" w:hAnsi="Arial" w:cs="Arial"/>
                <w:position w:val="-2"/>
                <w:sz w:val="18"/>
                <w:szCs w:val="18"/>
              </w:rPr>
              <w:t>(žig in podpis)</w:t>
            </w:r>
          </w:p>
        </w:tc>
      </w:tr>
    </w:tbl>
    <w:p w14:paraId="3402474C" w14:textId="77777777" w:rsidR="00252CEE" w:rsidRDefault="00252CEE" w:rsidP="00252CEE">
      <w:pPr>
        <w:spacing w:after="0"/>
        <w:jc w:val="right"/>
        <w:rPr>
          <w:rFonts w:ascii="Arial" w:hAnsi="Arial" w:cs="Arial"/>
          <w:sz w:val="18"/>
          <w:szCs w:val="18"/>
        </w:rPr>
      </w:pPr>
    </w:p>
    <w:p w14:paraId="5675F856" w14:textId="77777777" w:rsidR="00252CEE" w:rsidRDefault="00252CEE" w:rsidP="00252CEE">
      <w:pPr>
        <w:spacing w:after="0"/>
        <w:jc w:val="right"/>
        <w:rPr>
          <w:rFonts w:ascii="Arial" w:hAnsi="Arial" w:cs="Arial"/>
          <w:sz w:val="18"/>
          <w:szCs w:val="18"/>
        </w:rPr>
      </w:pPr>
    </w:p>
    <w:p w14:paraId="06C4F142" w14:textId="77777777" w:rsidR="00252CEE" w:rsidRDefault="00252CEE" w:rsidP="00252CEE">
      <w:pPr>
        <w:spacing w:after="0"/>
        <w:jc w:val="right"/>
        <w:rPr>
          <w:rFonts w:ascii="Arial" w:hAnsi="Arial" w:cs="Arial"/>
          <w:sz w:val="18"/>
          <w:szCs w:val="18"/>
        </w:rPr>
      </w:pPr>
    </w:p>
    <w:p w14:paraId="4C6827AC" w14:textId="77777777" w:rsidR="00252CEE" w:rsidRDefault="00252CEE" w:rsidP="00252CEE">
      <w:pPr>
        <w:spacing w:after="0"/>
        <w:jc w:val="right"/>
        <w:rPr>
          <w:rFonts w:ascii="Arial" w:hAnsi="Arial" w:cs="Arial"/>
          <w:sz w:val="18"/>
          <w:szCs w:val="18"/>
        </w:rPr>
      </w:pPr>
    </w:p>
    <w:p w14:paraId="52C6E240" w14:textId="77777777" w:rsidR="00252CEE" w:rsidRDefault="00252CEE" w:rsidP="00252CEE">
      <w:pPr>
        <w:spacing w:after="0"/>
        <w:jc w:val="right"/>
        <w:rPr>
          <w:rFonts w:ascii="Arial" w:hAnsi="Arial" w:cs="Arial"/>
          <w:sz w:val="18"/>
          <w:szCs w:val="18"/>
        </w:rPr>
      </w:pPr>
    </w:p>
    <w:p w14:paraId="32E29940" w14:textId="77777777" w:rsidR="00252CEE" w:rsidRDefault="00252CEE" w:rsidP="00252CEE">
      <w:pPr>
        <w:spacing w:after="0"/>
        <w:jc w:val="right"/>
        <w:rPr>
          <w:rFonts w:ascii="Arial" w:hAnsi="Arial" w:cs="Arial"/>
          <w:sz w:val="18"/>
          <w:szCs w:val="18"/>
        </w:rPr>
      </w:pPr>
    </w:p>
    <w:p w14:paraId="3A1E0A96" w14:textId="77777777" w:rsidR="00252CEE" w:rsidRDefault="00252CEE" w:rsidP="00252CEE">
      <w:pPr>
        <w:spacing w:after="0"/>
        <w:jc w:val="right"/>
        <w:rPr>
          <w:rFonts w:ascii="Arial" w:hAnsi="Arial" w:cs="Arial"/>
          <w:sz w:val="18"/>
          <w:szCs w:val="18"/>
        </w:rPr>
      </w:pPr>
    </w:p>
    <w:p w14:paraId="6B805E59" w14:textId="77777777" w:rsidR="00252CEE" w:rsidRDefault="00252CEE" w:rsidP="004F1422">
      <w:pPr>
        <w:spacing w:after="0"/>
        <w:jc w:val="right"/>
        <w:rPr>
          <w:rFonts w:ascii="Arial" w:hAnsi="Arial" w:cs="Arial"/>
          <w:b/>
          <w:sz w:val="18"/>
          <w:szCs w:val="18"/>
        </w:rPr>
      </w:pPr>
    </w:p>
    <w:p w14:paraId="2C5DAA83" w14:textId="77777777" w:rsidR="008A66F3" w:rsidRDefault="008A66F3" w:rsidP="004F1422">
      <w:pPr>
        <w:spacing w:after="0"/>
        <w:jc w:val="right"/>
        <w:rPr>
          <w:rFonts w:ascii="Arial" w:hAnsi="Arial" w:cs="Arial"/>
          <w:b/>
          <w:sz w:val="18"/>
          <w:szCs w:val="18"/>
        </w:rPr>
      </w:pPr>
    </w:p>
    <w:p w14:paraId="20631C03" w14:textId="77777777" w:rsidR="008A66F3" w:rsidRDefault="008A66F3" w:rsidP="004F1422">
      <w:pPr>
        <w:spacing w:after="0"/>
        <w:jc w:val="right"/>
        <w:rPr>
          <w:rFonts w:ascii="Arial" w:hAnsi="Arial" w:cs="Arial"/>
          <w:b/>
          <w:sz w:val="18"/>
          <w:szCs w:val="18"/>
        </w:rPr>
      </w:pPr>
    </w:p>
    <w:p w14:paraId="15367051" w14:textId="77777777" w:rsidR="008A66F3" w:rsidRDefault="008A66F3" w:rsidP="004F1422">
      <w:pPr>
        <w:spacing w:after="0"/>
        <w:jc w:val="right"/>
        <w:rPr>
          <w:rFonts w:ascii="Arial" w:hAnsi="Arial" w:cs="Arial"/>
          <w:b/>
          <w:sz w:val="18"/>
          <w:szCs w:val="18"/>
        </w:rPr>
      </w:pPr>
    </w:p>
    <w:p w14:paraId="647F8301" w14:textId="77777777" w:rsidR="008A66F3" w:rsidRDefault="008A66F3" w:rsidP="004F1422">
      <w:pPr>
        <w:spacing w:after="0"/>
        <w:jc w:val="right"/>
        <w:rPr>
          <w:rFonts w:ascii="Arial" w:hAnsi="Arial" w:cs="Arial"/>
          <w:b/>
          <w:sz w:val="18"/>
          <w:szCs w:val="18"/>
        </w:rPr>
      </w:pPr>
    </w:p>
    <w:p w14:paraId="0AD1A451" w14:textId="77777777" w:rsidR="008A66F3" w:rsidRDefault="008A66F3" w:rsidP="004F1422">
      <w:pPr>
        <w:spacing w:after="0"/>
        <w:jc w:val="right"/>
        <w:rPr>
          <w:rFonts w:ascii="Arial" w:hAnsi="Arial" w:cs="Arial"/>
          <w:b/>
          <w:sz w:val="18"/>
          <w:szCs w:val="18"/>
        </w:rPr>
      </w:pPr>
    </w:p>
    <w:p w14:paraId="279980EF" w14:textId="77777777" w:rsidR="008A66F3" w:rsidRDefault="008A66F3" w:rsidP="004F1422">
      <w:pPr>
        <w:spacing w:after="0"/>
        <w:jc w:val="right"/>
        <w:rPr>
          <w:rFonts w:ascii="Arial" w:hAnsi="Arial" w:cs="Arial"/>
          <w:b/>
          <w:sz w:val="18"/>
          <w:szCs w:val="18"/>
        </w:rPr>
      </w:pPr>
    </w:p>
    <w:p w14:paraId="46F40B91" w14:textId="77777777" w:rsidR="008A66F3" w:rsidRDefault="008A66F3" w:rsidP="004F1422">
      <w:pPr>
        <w:spacing w:after="0"/>
        <w:jc w:val="right"/>
        <w:rPr>
          <w:rFonts w:ascii="Arial" w:hAnsi="Arial" w:cs="Arial"/>
          <w:b/>
          <w:sz w:val="18"/>
          <w:szCs w:val="18"/>
        </w:rPr>
      </w:pPr>
    </w:p>
    <w:p w14:paraId="1B6CA31A" w14:textId="77777777" w:rsidR="008A66F3" w:rsidRDefault="008A66F3" w:rsidP="004F1422">
      <w:pPr>
        <w:spacing w:after="0"/>
        <w:jc w:val="right"/>
        <w:rPr>
          <w:rFonts w:ascii="Arial" w:hAnsi="Arial" w:cs="Arial"/>
          <w:b/>
          <w:sz w:val="18"/>
          <w:szCs w:val="18"/>
        </w:rPr>
      </w:pPr>
    </w:p>
    <w:p w14:paraId="31B9E5BA" w14:textId="77777777" w:rsidR="008A66F3" w:rsidRDefault="008A66F3" w:rsidP="004F1422">
      <w:pPr>
        <w:spacing w:after="0"/>
        <w:jc w:val="right"/>
        <w:rPr>
          <w:rFonts w:ascii="Arial" w:hAnsi="Arial" w:cs="Arial"/>
          <w:b/>
          <w:sz w:val="18"/>
          <w:szCs w:val="18"/>
        </w:rPr>
      </w:pPr>
    </w:p>
    <w:p w14:paraId="43AEDCC6" w14:textId="77777777" w:rsidR="008A66F3" w:rsidRDefault="008A66F3" w:rsidP="004F1422">
      <w:pPr>
        <w:spacing w:after="0"/>
        <w:jc w:val="right"/>
        <w:rPr>
          <w:rFonts w:ascii="Arial" w:hAnsi="Arial" w:cs="Arial"/>
          <w:b/>
          <w:sz w:val="18"/>
          <w:szCs w:val="18"/>
        </w:rPr>
      </w:pPr>
    </w:p>
    <w:p w14:paraId="2658675B" w14:textId="77777777" w:rsidR="008A66F3" w:rsidRDefault="008A66F3" w:rsidP="004F1422">
      <w:pPr>
        <w:spacing w:after="0"/>
        <w:jc w:val="right"/>
        <w:rPr>
          <w:rFonts w:ascii="Arial" w:hAnsi="Arial" w:cs="Arial"/>
          <w:b/>
          <w:sz w:val="18"/>
          <w:szCs w:val="18"/>
        </w:rPr>
      </w:pPr>
    </w:p>
    <w:p w14:paraId="2881D637" w14:textId="77777777" w:rsidR="008A66F3" w:rsidRDefault="008A66F3" w:rsidP="004F1422">
      <w:pPr>
        <w:spacing w:after="0"/>
        <w:jc w:val="right"/>
        <w:rPr>
          <w:rFonts w:ascii="Arial" w:hAnsi="Arial" w:cs="Arial"/>
          <w:b/>
          <w:sz w:val="18"/>
          <w:szCs w:val="18"/>
        </w:rPr>
      </w:pPr>
    </w:p>
    <w:p w14:paraId="1803D2C0" w14:textId="77777777" w:rsidR="008A66F3" w:rsidRDefault="008A66F3" w:rsidP="004F1422">
      <w:pPr>
        <w:spacing w:after="0"/>
        <w:jc w:val="right"/>
        <w:rPr>
          <w:rFonts w:ascii="Arial" w:hAnsi="Arial" w:cs="Arial"/>
          <w:b/>
          <w:sz w:val="18"/>
          <w:szCs w:val="18"/>
        </w:rPr>
      </w:pPr>
    </w:p>
    <w:p w14:paraId="65B8D043" w14:textId="77777777" w:rsidR="008A66F3" w:rsidRDefault="008A66F3" w:rsidP="004F1422">
      <w:pPr>
        <w:spacing w:after="0"/>
        <w:jc w:val="right"/>
        <w:rPr>
          <w:rFonts w:ascii="Arial" w:hAnsi="Arial" w:cs="Arial"/>
          <w:b/>
          <w:sz w:val="18"/>
          <w:szCs w:val="18"/>
        </w:rPr>
      </w:pPr>
    </w:p>
    <w:p w14:paraId="7E1A833C" w14:textId="77777777" w:rsidR="008A66F3" w:rsidRDefault="008A66F3" w:rsidP="004F1422">
      <w:pPr>
        <w:spacing w:after="0"/>
        <w:jc w:val="right"/>
        <w:rPr>
          <w:rFonts w:ascii="Arial" w:hAnsi="Arial" w:cs="Arial"/>
          <w:b/>
          <w:sz w:val="18"/>
          <w:szCs w:val="18"/>
        </w:rPr>
      </w:pPr>
    </w:p>
    <w:p w14:paraId="5A29A063" w14:textId="77777777" w:rsidR="008A66F3" w:rsidRDefault="008A66F3" w:rsidP="004F1422">
      <w:pPr>
        <w:spacing w:after="0"/>
        <w:jc w:val="right"/>
        <w:rPr>
          <w:rFonts w:ascii="Arial" w:hAnsi="Arial" w:cs="Arial"/>
          <w:b/>
          <w:sz w:val="18"/>
          <w:szCs w:val="18"/>
        </w:rPr>
      </w:pPr>
    </w:p>
    <w:p w14:paraId="09FADF18" w14:textId="77777777" w:rsidR="008A66F3" w:rsidRDefault="008A66F3" w:rsidP="004F1422">
      <w:pPr>
        <w:spacing w:after="0"/>
        <w:jc w:val="right"/>
        <w:rPr>
          <w:rFonts w:ascii="Arial" w:hAnsi="Arial" w:cs="Arial"/>
          <w:b/>
          <w:sz w:val="18"/>
          <w:szCs w:val="18"/>
        </w:rPr>
      </w:pPr>
    </w:p>
    <w:p w14:paraId="784D491F" w14:textId="77777777" w:rsidR="008A66F3" w:rsidRDefault="008A66F3" w:rsidP="004F1422">
      <w:pPr>
        <w:spacing w:after="0"/>
        <w:jc w:val="right"/>
        <w:rPr>
          <w:rFonts w:ascii="Arial" w:hAnsi="Arial" w:cs="Arial"/>
          <w:b/>
          <w:sz w:val="18"/>
          <w:szCs w:val="18"/>
        </w:rPr>
      </w:pPr>
    </w:p>
    <w:p w14:paraId="47FB2D50" w14:textId="77777777" w:rsidR="008A66F3" w:rsidRDefault="008A66F3" w:rsidP="004F1422">
      <w:pPr>
        <w:spacing w:after="0"/>
        <w:jc w:val="right"/>
        <w:rPr>
          <w:rFonts w:ascii="Arial" w:hAnsi="Arial" w:cs="Arial"/>
          <w:b/>
          <w:sz w:val="18"/>
          <w:szCs w:val="18"/>
        </w:rPr>
      </w:pPr>
    </w:p>
    <w:p w14:paraId="0A062411" w14:textId="77777777" w:rsidR="008A66F3" w:rsidRDefault="008A66F3" w:rsidP="004F1422">
      <w:pPr>
        <w:spacing w:after="0"/>
        <w:jc w:val="right"/>
        <w:rPr>
          <w:rFonts w:ascii="Arial" w:hAnsi="Arial" w:cs="Arial"/>
          <w:b/>
          <w:sz w:val="18"/>
          <w:szCs w:val="18"/>
        </w:rPr>
      </w:pPr>
    </w:p>
    <w:p w14:paraId="3603B1EA" w14:textId="77777777" w:rsidR="00005C43" w:rsidRDefault="00005C43" w:rsidP="004F1422">
      <w:pPr>
        <w:spacing w:after="0"/>
        <w:jc w:val="right"/>
        <w:rPr>
          <w:rFonts w:ascii="Arial" w:hAnsi="Arial" w:cs="Arial"/>
          <w:b/>
          <w:sz w:val="18"/>
          <w:szCs w:val="18"/>
        </w:rPr>
      </w:pPr>
    </w:p>
    <w:p w14:paraId="46CD3513" w14:textId="77777777" w:rsidR="00005C43" w:rsidRDefault="00005C43" w:rsidP="004F1422">
      <w:pPr>
        <w:spacing w:after="0"/>
        <w:jc w:val="right"/>
        <w:rPr>
          <w:rFonts w:ascii="Arial" w:hAnsi="Arial" w:cs="Arial"/>
          <w:b/>
          <w:sz w:val="18"/>
          <w:szCs w:val="18"/>
        </w:rPr>
      </w:pPr>
    </w:p>
    <w:p w14:paraId="4979F64A" w14:textId="77777777" w:rsidR="00005C43" w:rsidRDefault="00005C43" w:rsidP="004F1422">
      <w:pPr>
        <w:spacing w:after="0"/>
        <w:jc w:val="right"/>
        <w:rPr>
          <w:rFonts w:ascii="Arial" w:hAnsi="Arial" w:cs="Arial"/>
          <w:b/>
          <w:sz w:val="18"/>
          <w:szCs w:val="18"/>
        </w:rPr>
      </w:pPr>
    </w:p>
    <w:p w14:paraId="66EA4D4C" w14:textId="77777777" w:rsidR="00005C43" w:rsidRDefault="00005C43" w:rsidP="004F1422">
      <w:pPr>
        <w:spacing w:after="0"/>
        <w:jc w:val="right"/>
        <w:rPr>
          <w:rFonts w:ascii="Arial" w:hAnsi="Arial" w:cs="Arial"/>
          <w:b/>
          <w:sz w:val="18"/>
          <w:szCs w:val="18"/>
        </w:rPr>
      </w:pPr>
    </w:p>
    <w:p w14:paraId="45A44356" w14:textId="77777777" w:rsidR="00005C43" w:rsidRDefault="00005C43" w:rsidP="004F1422">
      <w:pPr>
        <w:spacing w:after="0"/>
        <w:jc w:val="right"/>
        <w:rPr>
          <w:rFonts w:ascii="Arial" w:hAnsi="Arial" w:cs="Arial"/>
          <w:b/>
          <w:sz w:val="18"/>
          <w:szCs w:val="18"/>
        </w:rPr>
      </w:pPr>
    </w:p>
    <w:p w14:paraId="49B81534" w14:textId="77777777" w:rsidR="00005C43" w:rsidRDefault="00005C43" w:rsidP="004F1422">
      <w:pPr>
        <w:spacing w:after="0"/>
        <w:jc w:val="right"/>
        <w:rPr>
          <w:rFonts w:ascii="Arial" w:hAnsi="Arial" w:cs="Arial"/>
          <w:b/>
          <w:sz w:val="18"/>
          <w:szCs w:val="18"/>
        </w:rPr>
      </w:pPr>
    </w:p>
    <w:p w14:paraId="3612595D" w14:textId="77777777" w:rsidR="00005C43" w:rsidRDefault="00005C43" w:rsidP="004F1422">
      <w:pPr>
        <w:spacing w:after="0"/>
        <w:jc w:val="right"/>
        <w:rPr>
          <w:rFonts w:ascii="Arial" w:hAnsi="Arial" w:cs="Arial"/>
          <w:b/>
          <w:sz w:val="18"/>
          <w:szCs w:val="18"/>
        </w:rPr>
      </w:pPr>
    </w:p>
    <w:p w14:paraId="78FB06B8" w14:textId="77777777" w:rsidR="00005C43" w:rsidRDefault="00005C43" w:rsidP="004F1422">
      <w:pPr>
        <w:spacing w:after="0"/>
        <w:jc w:val="right"/>
        <w:rPr>
          <w:rFonts w:ascii="Arial" w:hAnsi="Arial" w:cs="Arial"/>
          <w:b/>
          <w:sz w:val="18"/>
          <w:szCs w:val="18"/>
        </w:rPr>
      </w:pPr>
    </w:p>
    <w:p w14:paraId="513DBB0D" w14:textId="77777777" w:rsidR="00005C43" w:rsidRDefault="00005C43" w:rsidP="004F1422">
      <w:pPr>
        <w:spacing w:after="0"/>
        <w:jc w:val="right"/>
        <w:rPr>
          <w:rFonts w:ascii="Arial" w:hAnsi="Arial" w:cs="Arial"/>
          <w:b/>
          <w:sz w:val="18"/>
          <w:szCs w:val="18"/>
        </w:rPr>
      </w:pPr>
    </w:p>
    <w:p w14:paraId="483DC574" w14:textId="77777777" w:rsidR="00005C43" w:rsidRDefault="00005C43" w:rsidP="004F1422">
      <w:pPr>
        <w:spacing w:after="0"/>
        <w:jc w:val="right"/>
        <w:rPr>
          <w:rFonts w:ascii="Arial" w:hAnsi="Arial" w:cs="Arial"/>
          <w:b/>
          <w:sz w:val="18"/>
          <w:szCs w:val="18"/>
        </w:rPr>
      </w:pPr>
    </w:p>
    <w:p w14:paraId="16206BF8" w14:textId="77777777" w:rsidR="00005C43" w:rsidRDefault="00005C43" w:rsidP="004F1422">
      <w:pPr>
        <w:spacing w:after="0"/>
        <w:jc w:val="right"/>
        <w:rPr>
          <w:rFonts w:ascii="Arial" w:hAnsi="Arial" w:cs="Arial"/>
          <w:b/>
          <w:sz w:val="18"/>
          <w:szCs w:val="18"/>
        </w:rPr>
      </w:pPr>
    </w:p>
    <w:p w14:paraId="794638B6" w14:textId="0E70F1FE"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sklope 1 – 8)</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725164AF" w:rsidR="00005C43" w:rsidRPr="00F55025"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hAnsi="Arial" w:cs="Arial"/>
          <w:b/>
          <w:sz w:val="24"/>
          <w:szCs w:val="24"/>
        </w:rPr>
        <w:t xml:space="preserve">opreme </w:t>
      </w:r>
      <w:r w:rsidR="00827728">
        <w:rPr>
          <w:rFonts w:ascii="Arial" w:hAnsi="Arial" w:cs="Arial"/>
          <w:b/>
          <w:sz w:val="24"/>
          <w:szCs w:val="24"/>
        </w:rPr>
        <w:t xml:space="preserve">in licenc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681B941E" w14:textId="77777777" w:rsidR="00005C43" w:rsidRDefault="00005C43" w:rsidP="00005C43">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77777777" w:rsidR="00005C43" w:rsidRDefault="00005C43" w:rsidP="00D4631C">
            <w:r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5E9A0BFF" w14:textId="77777777" w:rsidR="00005C43" w:rsidRDefault="00005C43" w:rsidP="00005C43"/>
    <w:p w14:paraId="56CB0CDA" w14:textId="77777777" w:rsidR="00005C43" w:rsidRDefault="00005C43" w:rsidP="00005C43">
      <w:pPr>
        <w:spacing w:before="225" w:after="225" w:line="240" w:lineRule="auto"/>
        <w:jc w:val="center"/>
      </w:pPr>
      <w:r>
        <w:rPr>
          <w:rFonts w:ascii="Arial" w:hAnsi="Arial" w:cs="Arial"/>
          <w:color w:val="000000"/>
          <w:sz w:val="18"/>
          <w:szCs w:val="18"/>
        </w:rPr>
        <w:t>in</w:t>
      </w:r>
    </w:p>
    <w:p w14:paraId="46B8F185" w14:textId="77777777"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37720604" w14:textId="77777777" w:rsidR="008A66F3" w:rsidRPr="008A66F3" w:rsidRDefault="008A66F3" w:rsidP="008A66F3"/>
    <w:p w14:paraId="3867924B" w14:textId="77777777" w:rsidR="00005C43" w:rsidRDefault="00005C43" w:rsidP="00005C43">
      <w:pPr>
        <w:spacing w:before="225" w:after="225" w:line="240" w:lineRule="auto"/>
        <w:jc w:val="both"/>
      </w:pPr>
    </w:p>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3090461E"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9DECA09"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6C4080E4"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019D8FB0" w14:textId="77777777" w:rsidR="00005C43" w:rsidRPr="004D4EB5" w:rsidRDefault="00005C43" w:rsidP="00005C43">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75879A5D"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E39DB04"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62BFECE2" w14:textId="77777777" w:rsidR="00005C43" w:rsidRDefault="00005C43" w:rsidP="00D4631C">
            <w:pPr>
              <w:rPr>
                <w:rFonts w:ascii="Arial" w:hAnsi="Arial" w:cs="Arial"/>
                <w:color w:val="000000"/>
                <w:sz w:val="18"/>
                <w:szCs w:val="18"/>
              </w:rPr>
            </w:pPr>
          </w:p>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47702D23"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35807F91"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508FDBFF"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39F7A0A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lastRenderedPageBreak/>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23AD6DE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4F5E7F0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4F4DE8A5"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7AE2E1B2"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lastRenderedPageBreak/>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 xml:space="preserve">Za dobavo blaga se upošteva </w:t>
            </w:r>
            <w:proofErr w:type="spellStart"/>
            <w:r w:rsidRPr="0093539B">
              <w:rPr>
                <w:rFonts w:ascii="Arial" w:hAnsi="Arial" w:cs="Arial"/>
                <w:color w:val="000000"/>
                <w:sz w:val="18"/>
                <w:szCs w:val="18"/>
              </w:rPr>
              <w:t>Incoterms</w:t>
            </w:r>
            <w:proofErr w:type="spellEnd"/>
            <w:r w:rsidRPr="0093539B">
              <w:rPr>
                <w:rFonts w:ascii="Arial" w:hAnsi="Arial" w:cs="Arial"/>
                <w:color w:val="000000"/>
                <w:sz w:val="18"/>
                <w:szCs w:val="18"/>
              </w:rPr>
              <w:t xml:space="preserve">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lastRenderedPageBreak/>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77777777"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7777777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w:t>
                  </w:r>
                  <w:r w:rsidRPr="008C2E8E">
                    <w:rPr>
                      <w:rFonts w:ascii="Arial" w:hAnsi="Arial" w:cs="Arial"/>
                      <w:color w:val="000000"/>
                      <w:sz w:val="18"/>
                      <w:szCs w:val="18"/>
                    </w:rPr>
                    <w:lastRenderedPageBreak/>
                    <w:t>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77777777" w:rsidR="00005C43" w:rsidRDefault="00005C43" w:rsidP="00005C43">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44D32F4D" w14:textId="77777777" w:rsidR="00005C43" w:rsidRDefault="00005C43" w:rsidP="00D4631C">
            <w:pPr>
              <w:tabs>
                <w:tab w:val="left" w:pos="476"/>
              </w:tabs>
              <w:spacing w:line="260" w:lineRule="exact"/>
              <w:ind w:right="-51"/>
              <w:jc w:val="both"/>
              <w:rPr>
                <w:rFonts w:ascii="Arial" w:hAnsi="Arial" w:cs="Arial"/>
                <w:sz w:val="18"/>
                <w:szCs w:val="18"/>
              </w:rPr>
            </w:pPr>
          </w:p>
          <w:p w14:paraId="0CA6C9B5"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dobavi opreme dobavitelju za vsak dan zamude zaračuna pogodbeno kazen v višini 0,2 % od skupne vrednosti zamujene dobave opreme z DDV</w:t>
            </w:r>
            <w:r w:rsidRPr="002500C6">
              <w:rPr>
                <w:rFonts w:ascii="Arial" w:hAnsi="Arial" w:cs="Arial"/>
                <w:i/>
                <w:sz w:val="18"/>
                <w:szCs w:val="18"/>
              </w:rPr>
              <w:t>.</w:t>
            </w:r>
          </w:p>
          <w:p w14:paraId="7594DD06"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lastRenderedPageBreak/>
              <w:t>Naročnik v primeru zamude s pravilno izpolnitvijo (od dospelosti obveznosti do odprave napak) pri dobavi opreme dobavitelju za vsak dan zamude zaračuna pogodbeno kazen v višini 0,2 % od skupne vrednosti zamujene dobave opreme z DDV.</w:t>
            </w:r>
          </w:p>
          <w:p w14:paraId="6AF018D4"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izvedbi montaže dobavitelju za vsak dan zamude zaračuna pogodbeno kazen v višini 0,2 % od skupne vrednosti montaže z DDV</w:t>
            </w:r>
            <w:r w:rsidRPr="002500C6">
              <w:rPr>
                <w:rFonts w:ascii="Arial" w:hAnsi="Arial" w:cs="Arial"/>
                <w:i/>
                <w:sz w:val="18"/>
                <w:szCs w:val="18"/>
              </w:rPr>
              <w:t>.</w:t>
            </w:r>
          </w:p>
          <w:p w14:paraId="17F55B5A"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izvedbi montaže dobavitelju za vsak dan zamude zaračuna pogodbeno kazen v višini 0,2 % od skupne vrednosti zamujene montaže z DDV.</w:t>
            </w:r>
          </w:p>
          <w:p w14:paraId="3ABE598C"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odzivu po prijavi napake, naročnik zaračuna dobavitelju pogodbeno kazen v višini 1 % od vrednosti opreme iz posamezne postavke ponudbenega predračuna z DDV, ki je v okvari.</w:t>
            </w:r>
          </w:p>
          <w:p w14:paraId="337E1F22"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času za odpravo napake, naročnik zaračuna dobavitelju pogodbeno kazen v višini 1 % od vrednosti opreme iz posamezne postavke ponudbenega predračuna z DDV, ki je v okvari.</w:t>
            </w:r>
          </w:p>
          <w:p w14:paraId="087D3BF0" w14:textId="77777777" w:rsidR="002E70CC" w:rsidRPr="002500C6" w:rsidRDefault="002E70CC" w:rsidP="002E70CC">
            <w:pPr>
              <w:tabs>
                <w:tab w:val="left" w:pos="476"/>
              </w:tabs>
              <w:spacing w:line="260" w:lineRule="exact"/>
              <w:jc w:val="both"/>
              <w:rPr>
                <w:rFonts w:ascii="Arial" w:hAnsi="Arial" w:cs="Arial"/>
                <w:sz w:val="18"/>
                <w:szCs w:val="18"/>
              </w:rPr>
            </w:pPr>
            <w:r w:rsidRPr="002500C6">
              <w:rPr>
                <w:rFonts w:ascii="Arial" w:hAnsi="Arial" w:cs="Arial"/>
                <w:sz w:val="18"/>
                <w:szCs w:val="18"/>
              </w:rPr>
              <w:t>Dobavitelj se strinja, da lahko naročnik terjatev iz naslova morebitne zaračunane pogodbene kazni pobota s finančnimi obveznostmi po pogodbi.</w:t>
            </w:r>
          </w:p>
          <w:p w14:paraId="47711ED5" w14:textId="77777777" w:rsidR="002E70CC" w:rsidRPr="002500C6" w:rsidRDefault="002E70CC" w:rsidP="002E70CC">
            <w:pPr>
              <w:spacing w:line="260" w:lineRule="exact"/>
              <w:jc w:val="both"/>
              <w:outlineLvl w:val="0"/>
              <w:rPr>
                <w:rFonts w:ascii="Arial" w:hAnsi="Arial" w:cs="Arial"/>
                <w:sz w:val="18"/>
                <w:szCs w:val="18"/>
              </w:rPr>
            </w:pPr>
            <w:r w:rsidRPr="002500C6">
              <w:rPr>
                <w:rFonts w:ascii="Arial" w:hAnsi="Arial" w:cs="Arial"/>
                <w:sz w:val="18"/>
                <w:szCs w:val="18"/>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9B8B781" w14:textId="77777777" w:rsidR="002E70CC" w:rsidRPr="002500C6" w:rsidRDefault="002E70CC" w:rsidP="002E70CC">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15066934" w14:textId="04A27482" w:rsidR="002E70CC" w:rsidRPr="002701E4" w:rsidRDefault="002E70CC" w:rsidP="002E70CC">
            <w:pPr>
              <w:pStyle w:val="Navadensplet"/>
              <w:jc w:val="both"/>
              <w:rPr>
                <w:rFonts w:ascii="Arial" w:hAnsi="Arial" w:cs="Arial"/>
                <w:color w:val="000000"/>
                <w:sz w:val="18"/>
                <w:szCs w:val="18"/>
              </w:rPr>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p w14:paraId="31FEBA25" w14:textId="3897B4F3" w:rsidR="00005C43" w:rsidRPr="002701E4" w:rsidRDefault="00005C43" w:rsidP="00D4631C">
            <w:pPr>
              <w:pStyle w:val="Navadensplet"/>
              <w:jc w:val="both"/>
              <w:rPr>
                <w:rFonts w:ascii="Arial" w:hAnsi="Arial" w:cs="Arial"/>
                <w:color w:val="000000"/>
                <w:sz w:val="18"/>
                <w:szCs w:val="18"/>
              </w:rPr>
            </w:pPr>
          </w:p>
        </w:tc>
      </w:tr>
    </w:tbl>
    <w:p w14:paraId="38E11A14" w14:textId="56156832"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77777777" w:rsidR="00005C43" w:rsidRDefault="00005C43" w:rsidP="00005C43">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2E78B61" w14:textId="77777777" w:rsidR="00005C43" w:rsidRDefault="00005C43" w:rsidP="00D4631C">
            <w:pPr>
              <w:spacing w:line="260" w:lineRule="exact"/>
              <w:jc w:val="both"/>
              <w:rPr>
                <w:rFonts w:ascii="Arial" w:hAnsi="Arial" w:cs="Arial"/>
                <w:color w:val="000000"/>
                <w:sz w:val="18"/>
                <w:szCs w:val="18"/>
              </w:rPr>
            </w:pPr>
          </w:p>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lastRenderedPageBreak/>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77777777"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lastRenderedPageBreak/>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77777777"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517CCD98"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3BE820E0" w14:textId="77777777" w:rsidR="00005C43" w:rsidRPr="008C603A" w:rsidRDefault="00005C43"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07EAE162" w14:textId="77777777" w:rsidR="00005C43"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lastRenderedPageBreak/>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6B035EE4" w14:textId="77777777" w:rsidR="00005C43" w:rsidRDefault="00005C43" w:rsidP="00005C43">
      <w:pPr>
        <w:spacing w:before="225" w:after="225" w:line="240" w:lineRule="auto"/>
        <w:jc w:val="both"/>
      </w:pPr>
      <w:r>
        <w:rPr>
          <w:rFonts w:ascii="Arial" w:hAnsi="Arial" w:cs="Arial"/>
          <w:b/>
          <w:bCs/>
          <w:color w:val="000000"/>
          <w:sz w:val="18"/>
          <w:szCs w:val="18"/>
        </w:rPr>
        <w:t>XII. ODSTOP OD POGODBE</w:t>
      </w:r>
    </w:p>
    <w:p w14:paraId="7B5C4424"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1DAF07E6"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lastRenderedPageBreak/>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77777777" w:rsidR="00005C43" w:rsidRDefault="00005C43" w:rsidP="00005C43">
      <w:pPr>
        <w:spacing w:before="225" w:after="225" w:line="240" w:lineRule="auto"/>
        <w:jc w:val="both"/>
      </w:pPr>
      <w:r>
        <w:rPr>
          <w:rFonts w:ascii="Arial" w:hAnsi="Arial" w:cs="Arial"/>
          <w:b/>
          <w:bCs/>
          <w:color w:val="000000"/>
          <w:sz w:val="18"/>
          <w:szCs w:val="18"/>
        </w:rPr>
        <w:lastRenderedPageBreak/>
        <w:t>XIII. SOCIALNA KLAVZULA</w:t>
      </w:r>
    </w:p>
    <w:p w14:paraId="05566700"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5EBA10B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6577AD2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3B3B05B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0A8A89BB"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7FD28EB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17089A3F"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401212B1"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236EC28B"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6B2A26AF"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5BD650D1"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7E754CA"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77777777" w:rsidR="00005C43" w:rsidRDefault="00005C43"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3A5DB57F"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77777777" w:rsidR="00E9227D" w:rsidRDefault="00E9227D" w:rsidP="004F1422">
      <w:pPr>
        <w:rPr>
          <w:rFonts w:ascii="Arial" w:hAnsi="Arial" w:cs="Arial"/>
        </w:rPr>
      </w:pPr>
    </w:p>
    <w:p w14:paraId="0ADE7923" w14:textId="77777777" w:rsidR="00E9227D" w:rsidRDefault="00E9227D" w:rsidP="004F1422">
      <w:pPr>
        <w:rPr>
          <w:rFonts w:ascii="Arial" w:hAnsi="Arial" w:cs="Arial"/>
        </w:rPr>
      </w:pPr>
    </w:p>
    <w:p w14:paraId="13D9EBC4" w14:textId="77777777" w:rsidR="00E9227D" w:rsidRDefault="00E9227D" w:rsidP="004F1422">
      <w:pPr>
        <w:rPr>
          <w:rFonts w:ascii="Arial" w:hAnsi="Arial" w:cs="Arial"/>
        </w:rPr>
      </w:pPr>
    </w:p>
    <w:p w14:paraId="2A366C96" w14:textId="77777777" w:rsidR="00E9227D" w:rsidRDefault="00E9227D" w:rsidP="004F1422">
      <w:pPr>
        <w:rPr>
          <w:rFonts w:ascii="Arial" w:hAnsi="Arial" w:cs="Arial"/>
        </w:rPr>
      </w:pPr>
    </w:p>
    <w:p w14:paraId="04F07AAE" w14:textId="77777777" w:rsidR="00E9227D" w:rsidRDefault="00E9227D" w:rsidP="004F1422">
      <w:pPr>
        <w:rPr>
          <w:rFonts w:ascii="Arial" w:hAnsi="Arial" w:cs="Arial"/>
        </w:rPr>
      </w:pPr>
    </w:p>
    <w:p w14:paraId="189F23EE" w14:textId="77777777" w:rsidR="00E9227D" w:rsidRDefault="00E9227D" w:rsidP="004F1422">
      <w:pPr>
        <w:rPr>
          <w:rFonts w:ascii="Arial" w:hAnsi="Arial" w:cs="Arial"/>
        </w:rPr>
      </w:pPr>
    </w:p>
    <w:p w14:paraId="2C321636" w14:textId="77777777" w:rsidR="00E9227D" w:rsidRDefault="00E9227D" w:rsidP="004F1422">
      <w:pPr>
        <w:rPr>
          <w:rFonts w:ascii="Arial" w:hAnsi="Arial" w:cs="Arial"/>
        </w:rPr>
      </w:pPr>
    </w:p>
    <w:p w14:paraId="188AEAAA" w14:textId="77777777" w:rsidR="00E9227D" w:rsidRDefault="00E9227D" w:rsidP="004F1422">
      <w:pPr>
        <w:rPr>
          <w:rFonts w:ascii="Arial" w:hAnsi="Arial" w:cs="Arial"/>
        </w:rPr>
      </w:pPr>
    </w:p>
    <w:p w14:paraId="24593574" w14:textId="77777777" w:rsidR="00E9227D" w:rsidRDefault="00E9227D" w:rsidP="004F1422">
      <w:pPr>
        <w:rPr>
          <w:rFonts w:ascii="Arial" w:hAnsi="Arial" w:cs="Arial"/>
        </w:rPr>
      </w:pPr>
    </w:p>
    <w:p w14:paraId="0D6477BD" w14:textId="77777777" w:rsidR="00E9227D" w:rsidRDefault="00E9227D" w:rsidP="004F1422">
      <w:pPr>
        <w:rPr>
          <w:rFonts w:ascii="Arial" w:hAnsi="Arial" w:cs="Arial"/>
        </w:rPr>
      </w:pPr>
    </w:p>
    <w:p w14:paraId="625243E8" w14:textId="77777777" w:rsidR="00E9227D" w:rsidRDefault="00E9227D" w:rsidP="004F1422">
      <w:pPr>
        <w:rPr>
          <w:rFonts w:ascii="Arial" w:hAnsi="Arial" w:cs="Arial"/>
        </w:rPr>
      </w:pPr>
    </w:p>
    <w:p w14:paraId="0904089B" w14:textId="77777777" w:rsidR="00E9227D" w:rsidRDefault="00E9227D" w:rsidP="004F1422">
      <w:pPr>
        <w:rPr>
          <w:rFonts w:ascii="Arial" w:hAnsi="Arial" w:cs="Arial"/>
        </w:rPr>
      </w:pPr>
    </w:p>
    <w:p w14:paraId="7ACAD64E" w14:textId="77777777" w:rsidR="00E9227D" w:rsidRDefault="00E9227D" w:rsidP="004F1422">
      <w:pPr>
        <w:rPr>
          <w:rFonts w:ascii="Arial" w:hAnsi="Arial" w:cs="Arial"/>
        </w:rPr>
      </w:pPr>
    </w:p>
    <w:p w14:paraId="528C70C9" w14:textId="77777777" w:rsidR="00E9227D" w:rsidRDefault="00E9227D" w:rsidP="004F1422">
      <w:pPr>
        <w:rPr>
          <w:rFonts w:ascii="Arial" w:hAnsi="Arial" w:cs="Arial"/>
        </w:rPr>
      </w:pPr>
    </w:p>
    <w:p w14:paraId="70CFB1FF" w14:textId="77777777" w:rsidR="00E9227D" w:rsidRDefault="00E9227D" w:rsidP="004F1422">
      <w:pPr>
        <w:rPr>
          <w:rFonts w:ascii="Arial" w:hAnsi="Arial" w:cs="Arial"/>
        </w:rPr>
      </w:pPr>
    </w:p>
    <w:p w14:paraId="6AEC81D0" w14:textId="77777777" w:rsidR="00E9227D" w:rsidRDefault="00E9227D" w:rsidP="004F1422">
      <w:pPr>
        <w:rPr>
          <w:rFonts w:ascii="Arial" w:hAnsi="Arial" w:cs="Arial"/>
        </w:rPr>
      </w:pPr>
    </w:p>
    <w:p w14:paraId="0E3D0446" w14:textId="77777777" w:rsidR="00E9227D" w:rsidRDefault="00E9227D" w:rsidP="004F1422">
      <w:pPr>
        <w:rPr>
          <w:rFonts w:ascii="Arial" w:hAnsi="Arial" w:cs="Arial"/>
        </w:rPr>
      </w:pPr>
    </w:p>
    <w:p w14:paraId="20E2BCB9" w14:textId="77777777" w:rsidR="00E9227D" w:rsidRDefault="00E9227D" w:rsidP="004F1422">
      <w:pPr>
        <w:rPr>
          <w:rFonts w:ascii="Arial" w:hAnsi="Arial" w:cs="Arial"/>
        </w:rPr>
      </w:pPr>
    </w:p>
    <w:p w14:paraId="0C4EC714" w14:textId="6FC6B818" w:rsidR="00E9227D" w:rsidRDefault="00E9227D" w:rsidP="00E9227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sklop 9 in 10)</w:t>
      </w:r>
    </w:p>
    <w:p w14:paraId="45380E3A" w14:textId="77777777" w:rsidR="00E9227D" w:rsidRDefault="00E9227D" w:rsidP="00E9227D"/>
    <w:p w14:paraId="1286973F" w14:textId="77777777" w:rsidR="00E9227D" w:rsidRDefault="00E9227D" w:rsidP="00E9227D">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50650D00" w14:textId="77777777" w:rsidR="00E9227D" w:rsidRPr="00F55025" w:rsidRDefault="00E9227D" w:rsidP="00E9227D">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hAnsi="Arial" w:cs="Arial"/>
          <w:b/>
          <w:sz w:val="24"/>
          <w:szCs w:val="24"/>
        </w:rPr>
        <w:t xml:space="preserve">opreme </w:t>
      </w:r>
      <w:r>
        <w:rPr>
          <w:rFonts w:ascii="Arial" w:hAnsi="Arial" w:cs="Arial"/>
          <w:b/>
          <w:sz w:val="24"/>
          <w:szCs w:val="24"/>
        </w:rPr>
        <w:t xml:space="preserve">in licenc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4FB08CEB" w14:textId="77777777" w:rsidR="00E9227D" w:rsidRDefault="00E9227D" w:rsidP="00E9227D">
      <w:pPr>
        <w:spacing w:before="224" w:after="224" w:line="240" w:lineRule="auto"/>
        <w:jc w:val="center"/>
        <w:outlineLvl w:val="1"/>
      </w:pPr>
      <w:r>
        <w:rPr>
          <w:rFonts w:ascii="Arial" w:hAnsi="Arial" w:cs="Arial"/>
          <w:color w:val="000000"/>
          <w:sz w:val="18"/>
          <w:szCs w:val="18"/>
        </w:rPr>
        <w:t>sklenjena med</w:t>
      </w:r>
    </w:p>
    <w:p w14:paraId="431AFDFF" w14:textId="77777777" w:rsidR="00E9227D" w:rsidRDefault="00E9227D" w:rsidP="00E9227D">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E9227D" w14:paraId="1D4E3B27" w14:textId="77777777" w:rsidTr="00AC5F9C">
        <w:tc>
          <w:tcPr>
            <w:tcW w:w="3300" w:type="dxa"/>
            <w:tcMar>
              <w:top w:w="0" w:type="auto"/>
              <w:bottom w:w="0" w:type="auto"/>
            </w:tcMar>
            <w:vAlign w:val="center"/>
          </w:tcPr>
          <w:p w14:paraId="7D8EE551" w14:textId="77777777" w:rsidR="00E9227D" w:rsidRDefault="00E9227D" w:rsidP="00AC5F9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6E0051C7" w14:textId="77777777" w:rsidR="00E9227D" w:rsidRDefault="00E9227D" w:rsidP="00AC5F9C">
            <w:r w:rsidRPr="00AD211E">
              <w:rPr>
                <w:rFonts w:ascii="Arial" w:hAnsi="Arial" w:cs="Arial"/>
                <w:color w:val="000000"/>
                <w:position w:val="-2"/>
                <w:sz w:val="18"/>
                <w:szCs w:val="18"/>
              </w:rPr>
              <w:t>7233817000</w:t>
            </w:r>
          </w:p>
        </w:tc>
      </w:tr>
      <w:tr w:rsidR="00E9227D" w14:paraId="02F8EF37" w14:textId="77777777" w:rsidTr="00AC5F9C">
        <w:tc>
          <w:tcPr>
            <w:tcW w:w="3300" w:type="dxa"/>
            <w:tcMar>
              <w:top w:w="0" w:type="auto"/>
              <w:bottom w:w="0" w:type="auto"/>
            </w:tcMar>
            <w:vAlign w:val="center"/>
          </w:tcPr>
          <w:p w14:paraId="5D400462" w14:textId="77777777" w:rsidR="00E9227D" w:rsidRDefault="00E9227D" w:rsidP="00AC5F9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7BF50CCC" w14:textId="77777777" w:rsidR="00E9227D" w:rsidRDefault="00E9227D" w:rsidP="00AC5F9C">
            <w:r w:rsidRPr="00AD211E">
              <w:rPr>
                <w:rFonts w:ascii="Arial" w:hAnsi="Arial" w:cs="Arial"/>
                <w:color w:val="000000"/>
                <w:position w:val="-2"/>
                <w:sz w:val="18"/>
                <w:szCs w:val="18"/>
              </w:rPr>
              <w:t>65332547</w:t>
            </w:r>
          </w:p>
        </w:tc>
      </w:tr>
      <w:tr w:rsidR="00E9227D" w14:paraId="2102A67E" w14:textId="77777777" w:rsidTr="00AC5F9C">
        <w:tc>
          <w:tcPr>
            <w:tcW w:w="3300" w:type="dxa"/>
            <w:tcMar>
              <w:top w:w="0" w:type="auto"/>
              <w:bottom w:w="0" w:type="auto"/>
            </w:tcMar>
            <w:vAlign w:val="center"/>
          </w:tcPr>
          <w:p w14:paraId="22FDC342" w14:textId="77777777" w:rsidR="00E9227D" w:rsidRDefault="00E9227D" w:rsidP="00AC5F9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7C38903E" w14:textId="77777777" w:rsidR="00E9227D" w:rsidRDefault="00E9227D" w:rsidP="00AC5F9C">
            <w:r w:rsidRPr="00AD211E">
              <w:rPr>
                <w:rFonts w:ascii="Arial" w:hAnsi="Arial" w:cs="Arial"/>
                <w:color w:val="000000"/>
                <w:position w:val="-2"/>
                <w:sz w:val="18"/>
                <w:szCs w:val="18"/>
              </w:rPr>
              <w:t>SI56 0292 2026 2173 147, odprt pri NLB d.d.</w:t>
            </w:r>
          </w:p>
        </w:tc>
      </w:tr>
    </w:tbl>
    <w:p w14:paraId="7DB9EEEF" w14:textId="77777777" w:rsidR="00E9227D" w:rsidRDefault="00E9227D" w:rsidP="00E9227D"/>
    <w:p w14:paraId="61104BBF" w14:textId="77777777" w:rsidR="00E9227D" w:rsidRDefault="00E9227D" w:rsidP="00E9227D">
      <w:pPr>
        <w:spacing w:before="225" w:after="225" w:line="240" w:lineRule="auto"/>
        <w:jc w:val="center"/>
      </w:pPr>
      <w:r>
        <w:rPr>
          <w:rFonts w:ascii="Arial" w:hAnsi="Arial" w:cs="Arial"/>
          <w:color w:val="000000"/>
          <w:sz w:val="18"/>
          <w:szCs w:val="18"/>
        </w:rPr>
        <w:t>in</w:t>
      </w:r>
    </w:p>
    <w:p w14:paraId="4936C138" w14:textId="77777777" w:rsidR="00E9227D" w:rsidRDefault="00E9227D" w:rsidP="00E9227D">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E9227D" w14:paraId="1FBFBD11" w14:textId="77777777" w:rsidTr="00AC5F9C">
        <w:tc>
          <w:tcPr>
            <w:tcW w:w="3300" w:type="dxa"/>
            <w:tcMar>
              <w:top w:w="0" w:type="auto"/>
              <w:bottom w:w="0" w:type="auto"/>
            </w:tcMar>
            <w:vAlign w:val="center"/>
          </w:tcPr>
          <w:p w14:paraId="549F4B39" w14:textId="77777777" w:rsidR="00E9227D" w:rsidRDefault="00E9227D" w:rsidP="00AC5F9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E15A74A" w14:textId="77777777" w:rsidR="00E9227D" w:rsidRDefault="00E9227D" w:rsidP="00AC5F9C">
            <w:r>
              <w:rPr>
                <w:rFonts w:ascii="Arial" w:hAnsi="Arial" w:cs="Arial"/>
                <w:color w:val="000000"/>
                <w:position w:val="-2"/>
                <w:sz w:val="18"/>
                <w:szCs w:val="18"/>
              </w:rPr>
              <w:t> </w:t>
            </w:r>
          </w:p>
        </w:tc>
      </w:tr>
      <w:tr w:rsidR="00E9227D" w14:paraId="67B63871" w14:textId="77777777" w:rsidTr="00AC5F9C">
        <w:tc>
          <w:tcPr>
            <w:tcW w:w="3300" w:type="dxa"/>
            <w:tcMar>
              <w:top w:w="0" w:type="auto"/>
              <w:bottom w:w="0" w:type="auto"/>
            </w:tcMar>
            <w:vAlign w:val="center"/>
          </w:tcPr>
          <w:p w14:paraId="19C50055" w14:textId="77777777" w:rsidR="00E9227D" w:rsidRDefault="00E9227D" w:rsidP="00AC5F9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5AA7779" w14:textId="77777777" w:rsidR="00E9227D" w:rsidRDefault="00E9227D" w:rsidP="00AC5F9C">
            <w:r>
              <w:rPr>
                <w:rFonts w:ascii="Arial" w:hAnsi="Arial" w:cs="Arial"/>
                <w:color w:val="000000"/>
                <w:position w:val="-2"/>
                <w:sz w:val="18"/>
                <w:szCs w:val="18"/>
              </w:rPr>
              <w:t> </w:t>
            </w:r>
          </w:p>
        </w:tc>
      </w:tr>
      <w:tr w:rsidR="00E9227D" w14:paraId="3A3E920C" w14:textId="77777777" w:rsidTr="00AC5F9C">
        <w:tc>
          <w:tcPr>
            <w:tcW w:w="3300" w:type="dxa"/>
            <w:tcMar>
              <w:top w:w="0" w:type="auto"/>
              <w:bottom w:w="0" w:type="auto"/>
            </w:tcMar>
            <w:vAlign w:val="center"/>
          </w:tcPr>
          <w:p w14:paraId="54A03EEF" w14:textId="77777777" w:rsidR="00E9227D" w:rsidRDefault="00E9227D" w:rsidP="00AC5F9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29B48A4" w14:textId="77777777" w:rsidR="00E9227D" w:rsidRDefault="00E9227D" w:rsidP="00AC5F9C">
            <w:r>
              <w:rPr>
                <w:rFonts w:ascii="Arial" w:hAnsi="Arial" w:cs="Arial"/>
                <w:color w:val="000000"/>
                <w:position w:val="-2"/>
                <w:sz w:val="18"/>
                <w:szCs w:val="18"/>
              </w:rPr>
              <w:t> </w:t>
            </w:r>
          </w:p>
        </w:tc>
      </w:tr>
    </w:tbl>
    <w:p w14:paraId="0D75A15E" w14:textId="77777777" w:rsidR="00E9227D" w:rsidRPr="008A66F3" w:rsidRDefault="00E9227D" w:rsidP="00E9227D"/>
    <w:p w14:paraId="74BC3FCE" w14:textId="77777777" w:rsidR="00E9227D" w:rsidRDefault="00E9227D" w:rsidP="00E9227D">
      <w:pPr>
        <w:spacing w:before="225" w:after="225" w:line="240" w:lineRule="auto"/>
        <w:jc w:val="both"/>
      </w:pPr>
    </w:p>
    <w:p w14:paraId="74E8A590" w14:textId="77777777" w:rsidR="00E9227D" w:rsidRDefault="00E9227D" w:rsidP="00E9227D">
      <w:pPr>
        <w:spacing w:before="225" w:after="225" w:line="240" w:lineRule="auto"/>
        <w:jc w:val="both"/>
      </w:pPr>
      <w:r>
        <w:rPr>
          <w:rFonts w:ascii="Arial" w:hAnsi="Arial" w:cs="Arial"/>
          <w:b/>
          <w:bCs/>
          <w:color w:val="000000"/>
          <w:sz w:val="18"/>
          <w:szCs w:val="18"/>
        </w:rPr>
        <w:t>I. UVODNE DOLOČBE</w:t>
      </w:r>
    </w:p>
    <w:p w14:paraId="1C247C87" w14:textId="77777777"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3EC9FA38"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1FDE8E9E" w14:textId="77777777" w:rsidTr="00AC5F9C">
        <w:tc>
          <w:tcPr>
            <w:tcW w:w="0" w:type="auto"/>
            <w:tcMar>
              <w:top w:w="0" w:type="auto"/>
              <w:bottom w:w="0" w:type="auto"/>
            </w:tcMar>
          </w:tcPr>
          <w:p w14:paraId="65911281" w14:textId="77777777" w:rsidR="00E9227D" w:rsidRDefault="00E9227D" w:rsidP="00AC5F9C">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E9227D" w14:paraId="17A1FACF" w14:textId="77777777" w:rsidTr="00AC5F9C">
              <w:tc>
                <w:tcPr>
                  <w:tcW w:w="0" w:type="auto"/>
                  <w:tcMar>
                    <w:top w:w="0" w:type="auto"/>
                    <w:bottom w:w="0" w:type="auto"/>
                  </w:tcMar>
                </w:tcPr>
                <w:p w14:paraId="097FC8BE" w14:textId="77777777" w:rsidR="00E9227D" w:rsidRDefault="00E9227D" w:rsidP="00AC5F9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0644C764" w14:textId="77777777" w:rsidR="00E9227D" w:rsidRDefault="00E9227D" w:rsidP="00AC5F9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C1F8282" w14:textId="77777777" w:rsidR="00E9227D" w:rsidRDefault="00E9227D" w:rsidP="00AC5F9C">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81211A0" w14:textId="77777777" w:rsidR="00E9227D" w:rsidRDefault="00E9227D" w:rsidP="00E9227D">
      <w:pPr>
        <w:spacing w:before="225" w:after="225" w:line="240" w:lineRule="auto"/>
        <w:jc w:val="both"/>
      </w:pPr>
      <w:r>
        <w:rPr>
          <w:rFonts w:ascii="Arial" w:hAnsi="Arial" w:cs="Arial"/>
          <w:b/>
          <w:bCs/>
          <w:color w:val="000000"/>
          <w:sz w:val="18"/>
          <w:szCs w:val="18"/>
        </w:rPr>
        <w:lastRenderedPageBreak/>
        <w:t>II. PREDMET POGODBE</w:t>
      </w:r>
    </w:p>
    <w:p w14:paraId="283AF2E1" w14:textId="77777777"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78846DB6" w14:textId="77777777" w:rsidR="00E9227D" w:rsidRPr="004D4EB5" w:rsidRDefault="00E9227D" w:rsidP="00E9227D">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E9227D" w:rsidRPr="004D4EB5" w14:paraId="7EC10387" w14:textId="77777777" w:rsidTr="00AC5F9C">
        <w:tc>
          <w:tcPr>
            <w:tcW w:w="0" w:type="auto"/>
            <w:tcMar>
              <w:top w:w="0" w:type="auto"/>
              <w:bottom w:w="0" w:type="auto"/>
            </w:tcMar>
          </w:tcPr>
          <w:p w14:paraId="0410361C" w14:textId="77777777" w:rsidR="00E11E08" w:rsidRDefault="00721DE7" w:rsidP="00AC5F9C">
            <w:pPr>
              <w:jc w:val="both"/>
              <w:rPr>
                <w:rFonts w:ascii="Arial" w:hAnsi="Arial" w:cs="Arial"/>
                <w:sz w:val="18"/>
                <w:szCs w:val="18"/>
              </w:rPr>
            </w:pPr>
            <w:r>
              <w:rPr>
                <w:rFonts w:ascii="Arial" w:hAnsi="Arial" w:cs="Arial"/>
                <w:sz w:val="18"/>
                <w:szCs w:val="18"/>
              </w:rPr>
              <w:t xml:space="preserve">Predmet pogodbe je nakup in enoletno vzdrževanje licenc. </w:t>
            </w:r>
          </w:p>
          <w:p w14:paraId="0B71E65E" w14:textId="7CF877CE" w:rsidR="00E9227D" w:rsidRDefault="00721DE7" w:rsidP="00AC5F9C">
            <w:pPr>
              <w:jc w:val="both"/>
              <w:rPr>
                <w:rFonts w:ascii="Arial" w:hAnsi="Arial" w:cs="Arial"/>
                <w:sz w:val="18"/>
                <w:szCs w:val="18"/>
              </w:rPr>
            </w:pPr>
            <w:r>
              <w:rPr>
                <w:rFonts w:ascii="Arial" w:hAnsi="Arial" w:cs="Arial"/>
                <w:sz w:val="18"/>
                <w:szCs w:val="18"/>
              </w:rPr>
              <w:t>Dobavitelj se s pogodbo zaveže dobaviti licence in vzpostaviti enoletno vzdrževanje za:</w:t>
            </w:r>
          </w:p>
          <w:p w14:paraId="2B9F5261" w14:textId="55AB4E30" w:rsidR="00E9227D" w:rsidRDefault="00E9227D" w:rsidP="00AC5F9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00721DE7">
              <w:rPr>
                <w:rFonts w:ascii="Arial" w:hAnsi="Arial" w:cs="Arial"/>
                <w:sz w:val="18"/>
                <w:szCs w:val="18"/>
              </w:rPr>
              <w:t>,</w:t>
            </w:r>
          </w:p>
          <w:p w14:paraId="12C08528" w14:textId="762B3C9B" w:rsidR="00E9227D" w:rsidRPr="00721DE7" w:rsidRDefault="00E9227D" w:rsidP="000A6CF5">
            <w:pPr>
              <w:jc w:val="both"/>
              <w:rPr>
                <w:rFonts w:ascii="Arial" w:hAnsi="Arial" w:cs="Arial"/>
                <w:sz w:val="18"/>
                <w:szCs w:val="18"/>
              </w:rPr>
            </w:pPr>
            <w:r w:rsidRPr="004D4EB5">
              <w:rPr>
                <w:rFonts w:ascii="Arial" w:hAnsi="Arial" w:cs="Arial"/>
                <w:sz w:val="18"/>
                <w:szCs w:val="18"/>
              </w:rPr>
              <w:t>skladno z vsemi zahtevami v pogodbi</w:t>
            </w:r>
            <w:r w:rsidR="00E11E08">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sidR="000A6CF5">
              <w:rPr>
                <w:rFonts w:ascii="Arial" w:hAnsi="Arial" w:cs="Arial"/>
                <w:sz w:val="18"/>
                <w:szCs w:val="18"/>
              </w:rPr>
              <w:t>5</w:t>
            </w:r>
            <w:r w:rsidRPr="004D4EB5">
              <w:rPr>
                <w:rFonts w:ascii="Arial" w:hAnsi="Arial" w:cs="Arial"/>
                <w:sz w:val="18"/>
                <w:szCs w:val="18"/>
              </w:rPr>
              <w:t xml:space="preserve">. člena te pogodbe. </w:t>
            </w:r>
          </w:p>
        </w:tc>
      </w:tr>
    </w:tbl>
    <w:p w14:paraId="4DB1547E" w14:textId="77777777"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270348C1"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406"/>
      </w:tblGrid>
      <w:tr w:rsidR="00E9227D" w14:paraId="4BD81526" w14:textId="77777777" w:rsidTr="00AC5F9C">
        <w:tc>
          <w:tcPr>
            <w:tcW w:w="0" w:type="auto"/>
            <w:tcMar>
              <w:top w:w="0" w:type="auto"/>
              <w:bottom w:w="0" w:type="auto"/>
            </w:tcMar>
          </w:tcPr>
          <w:p w14:paraId="440AEBEE" w14:textId="2B9FF723" w:rsidR="00E9227D" w:rsidRDefault="00811F96" w:rsidP="00AC5F9C">
            <w:pPr>
              <w:spacing w:before="225" w:after="225"/>
              <w:jc w:val="both"/>
            </w:pPr>
            <w:r>
              <w:rPr>
                <w:rFonts w:ascii="Arial" w:hAnsi="Arial" w:cs="Arial"/>
                <w:color w:val="000000"/>
                <w:sz w:val="18"/>
                <w:szCs w:val="18"/>
              </w:rPr>
              <w:t>Dobavitelj</w:t>
            </w:r>
            <w:r w:rsidR="00E9227D">
              <w:rPr>
                <w:rFonts w:ascii="Arial" w:hAnsi="Arial" w:cs="Arial"/>
                <w:color w:val="000000"/>
                <w:sz w:val="18"/>
                <w:szCs w:val="18"/>
              </w:rPr>
              <w:t xml:space="preserve"> bo izvedel predmet naročila v skladu in v obsegu določenem z naslednjimi dokumenti:</w:t>
            </w:r>
          </w:p>
          <w:tbl>
            <w:tblPr>
              <w:tblW w:w="0" w:type="auto"/>
              <w:tblLook w:val="04A0" w:firstRow="1" w:lastRow="0" w:firstColumn="1" w:lastColumn="0" w:noHBand="0" w:noVBand="1"/>
            </w:tblPr>
            <w:tblGrid>
              <w:gridCol w:w="8190"/>
            </w:tblGrid>
            <w:tr w:rsidR="00E9227D" w14:paraId="6B5A0C0A" w14:textId="77777777" w:rsidTr="00AC5F9C">
              <w:tc>
                <w:tcPr>
                  <w:tcW w:w="0" w:type="auto"/>
                  <w:tcMar>
                    <w:top w:w="0" w:type="auto"/>
                    <w:bottom w:w="0" w:type="auto"/>
                  </w:tcMar>
                </w:tcPr>
                <w:p w14:paraId="7209DECD" w14:textId="77777777" w:rsidR="00E9227D" w:rsidRDefault="00E9227D" w:rsidP="00AC5F9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B55A67" w14:textId="77777777" w:rsidR="00E9227D" w:rsidRDefault="00E9227D" w:rsidP="00AC5F9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788CC7C0" w14:textId="77777777" w:rsidR="00E9227D" w:rsidRPr="00BB58B1"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7B130E6" w14:textId="01D27279" w:rsidR="00E9227D" w:rsidRDefault="00E11E08"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4</w:t>
      </w:r>
      <w:r w:rsidR="00E9227D">
        <w:rPr>
          <w:rFonts w:ascii="Arial" w:hAnsi="Arial" w:cs="Arial"/>
          <w:b/>
          <w:bCs/>
          <w:color w:val="000000"/>
          <w:sz w:val="18"/>
          <w:szCs w:val="18"/>
        </w:rPr>
        <w:t>. člen</w:t>
      </w:r>
    </w:p>
    <w:p w14:paraId="03ADA586"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3F65DFE4" w14:textId="77777777" w:rsidTr="00AC5F9C">
        <w:tc>
          <w:tcPr>
            <w:tcW w:w="0" w:type="auto"/>
            <w:tcMar>
              <w:top w:w="0" w:type="auto"/>
              <w:bottom w:w="0" w:type="auto"/>
            </w:tcMar>
          </w:tcPr>
          <w:p w14:paraId="37B3C179" w14:textId="0910D5B3" w:rsidR="00E9227D" w:rsidRPr="00BB58B1" w:rsidRDefault="00E9227D" w:rsidP="00AC5F9C">
            <w:pPr>
              <w:spacing w:before="225" w:after="225"/>
              <w:jc w:val="both"/>
            </w:pPr>
            <w:r>
              <w:rPr>
                <w:rFonts w:ascii="Arial" w:hAnsi="Arial" w:cs="Arial"/>
                <w:color w:val="000000"/>
                <w:sz w:val="18"/>
                <w:szCs w:val="18"/>
              </w:rPr>
              <w:t>Dodatnih nabav ali storitev, ki n</w:t>
            </w:r>
            <w:r w:rsidR="000A6CF5">
              <w:rPr>
                <w:rFonts w:ascii="Arial" w:hAnsi="Arial" w:cs="Arial"/>
                <w:color w:val="000000"/>
                <w:sz w:val="18"/>
                <w:szCs w:val="18"/>
              </w:rPr>
              <w:t>iso opredeljene s to pogodbo, dobavitelj</w:t>
            </w:r>
            <w:r>
              <w:rPr>
                <w:rFonts w:ascii="Arial" w:hAnsi="Arial" w:cs="Arial"/>
                <w:color w:val="000000"/>
                <w:sz w:val="18"/>
                <w:szCs w:val="18"/>
              </w:rPr>
              <w:t xml:space="preserve"> ne sme izvesti brez predhodnega pisnega soglasja naročnika.</w:t>
            </w:r>
          </w:p>
          <w:p w14:paraId="061216DA" w14:textId="4DD23D47" w:rsidR="00E9227D" w:rsidRPr="00BB58B1" w:rsidRDefault="00E9227D" w:rsidP="00AC5F9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w:t>
            </w:r>
            <w:r w:rsidR="000A6CF5">
              <w:rPr>
                <w:rFonts w:ascii="Arial" w:hAnsi="Arial" w:cs="Arial"/>
                <w:color w:val="000000"/>
                <w:sz w:val="18"/>
                <w:szCs w:val="18"/>
              </w:rPr>
              <w:t xml:space="preserve"> dobavitelju </w:t>
            </w:r>
            <w:r>
              <w:rPr>
                <w:rFonts w:ascii="Arial" w:hAnsi="Arial" w:cs="Arial"/>
                <w:color w:val="000000"/>
                <w:sz w:val="18"/>
                <w:szCs w:val="18"/>
              </w:rPr>
              <w:t>osnovnega naročila ob upoštevanju določb veljavne zakonodaje.</w:t>
            </w:r>
          </w:p>
          <w:p w14:paraId="7F035F24" w14:textId="28AF4D94" w:rsidR="00E9227D" w:rsidRDefault="00E9227D" w:rsidP="000A6CF5">
            <w:pPr>
              <w:spacing w:before="225" w:after="225"/>
              <w:jc w:val="both"/>
            </w:pPr>
            <w:r>
              <w:rPr>
                <w:rFonts w:ascii="Arial" w:hAnsi="Arial" w:cs="Arial"/>
                <w:color w:val="000000"/>
                <w:sz w:val="18"/>
                <w:szCs w:val="18"/>
              </w:rPr>
              <w:t xml:space="preserve">Z </w:t>
            </w:r>
            <w:r w:rsidR="000A6CF5">
              <w:rPr>
                <w:rFonts w:ascii="Arial" w:hAnsi="Arial" w:cs="Arial"/>
                <w:color w:val="000000"/>
                <w:sz w:val="18"/>
                <w:szCs w:val="18"/>
              </w:rPr>
              <w:t>dobaviteljem</w:t>
            </w:r>
            <w:r>
              <w:rPr>
                <w:rFonts w:ascii="Arial" w:hAnsi="Arial" w:cs="Arial"/>
                <w:color w:val="000000"/>
                <w:sz w:val="18"/>
                <w:szCs w:val="18"/>
              </w:rPr>
              <w:t xml:space="preserve"> se v tem primeru sklene dodatek k osnovni pogodbi ali nova pogodba.</w:t>
            </w:r>
          </w:p>
        </w:tc>
      </w:tr>
    </w:tbl>
    <w:p w14:paraId="424AF263" w14:textId="54F02823" w:rsidR="00E9227D" w:rsidRPr="00CA4344" w:rsidRDefault="00E9227D" w:rsidP="00E9227D">
      <w:pPr>
        <w:spacing w:before="225" w:after="225" w:line="240" w:lineRule="auto"/>
        <w:jc w:val="both"/>
      </w:pPr>
      <w:r>
        <w:rPr>
          <w:rFonts w:ascii="Arial" w:hAnsi="Arial" w:cs="Arial"/>
          <w:b/>
          <w:bCs/>
          <w:color w:val="000000"/>
          <w:sz w:val="18"/>
          <w:szCs w:val="18"/>
        </w:rPr>
        <w:t>III. POGODBENA CENA</w:t>
      </w:r>
      <w:r w:rsidR="00D12ABB">
        <w:rPr>
          <w:rFonts w:ascii="Arial" w:hAnsi="Arial" w:cs="Arial"/>
          <w:b/>
          <w:bCs/>
          <w:color w:val="000000"/>
          <w:sz w:val="18"/>
          <w:szCs w:val="18"/>
        </w:rPr>
        <w:t xml:space="preserve"> in PLAČILO</w:t>
      </w:r>
    </w:p>
    <w:p w14:paraId="5041A185" w14:textId="60467A2C" w:rsidR="00E9227D" w:rsidRDefault="00E11E08"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5</w:t>
      </w:r>
      <w:r w:rsidR="00E9227D">
        <w:rPr>
          <w:rFonts w:ascii="Arial" w:hAnsi="Arial" w:cs="Arial"/>
          <w:b/>
          <w:bCs/>
          <w:color w:val="000000"/>
          <w:sz w:val="18"/>
          <w:szCs w:val="18"/>
        </w:rPr>
        <w:t>. člen</w:t>
      </w:r>
    </w:p>
    <w:p w14:paraId="00DE5831"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6C1311E6" w14:textId="77777777" w:rsidTr="00AC5F9C">
        <w:tc>
          <w:tcPr>
            <w:tcW w:w="0" w:type="auto"/>
            <w:tcMar>
              <w:top w:w="0" w:type="auto"/>
              <w:bottom w:w="0" w:type="auto"/>
            </w:tcMar>
          </w:tcPr>
          <w:p w14:paraId="6CEA005A" w14:textId="7BC759CA" w:rsidR="00E9227D"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0A6CF5">
              <w:rPr>
                <w:rFonts w:ascii="Arial" w:hAnsi="Arial" w:cs="Arial"/>
                <w:color w:val="000000"/>
                <w:sz w:val="18"/>
                <w:szCs w:val="18"/>
              </w:rPr>
              <w:t>dobavitelja</w:t>
            </w:r>
            <w:r>
              <w:rPr>
                <w:rFonts w:ascii="Arial" w:hAnsi="Arial" w:cs="Arial"/>
                <w:color w:val="000000"/>
                <w:sz w:val="18"/>
                <w:szCs w:val="18"/>
              </w:rPr>
              <w:t xml:space="preserve"> in znaša:</w:t>
            </w:r>
          </w:p>
          <w:p w14:paraId="681C7182" w14:textId="77777777" w:rsidR="00E9227D" w:rsidRPr="00BC13F8" w:rsidRDefault="00E9227D" w:rsidP="00AC5F9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263B7480" w14:textId="77777777" w:rsidR="00E9227D" w:rsidRDefault="00E9227D" w:rsidP="00AC5F9C">
            <w:pPr>
              <w:spacing w:before="225" w:after="225"/>
              <w:jc w:val="both"/>
            </w:pPr>
            <w:r>
              <w:rPr>
                <w:rFonts w:ascii="Arial" w:hAnsi="Arial" w:cs="Arial"/>
                <w:color w:val="000000"/>
                <w:sz w:val="18"/>
                <w:szCs w:val="18"/>
              </w:rPr>
              <w:t>Vrednost brez davka na dodano vrednost (DDV): ____________ EUR</w:t>
            </w:r>
          </w:p>
          <w:p w14:paraId="51F11808" w14:textId="77777777" w:rsidR="00E9227D" w:rsidRDefault="00E9227D" w:rsidP="00AC5F9C">
            <w:pPr>
              <w:spacing w:before="225" w:after="225"/>
              <w:jc w:val="both"/>
            </w:pPr>
            <w:r>
              <w:rPr>
                <w:rFonts w:ascii="Arial" w:hAnsi="Arial" w:cs="Arial"/>
                <w:color w:val="000000"/>
                <w:sz w:val="18"/>
                <w:szCs w:val="18"/>
              </w:rPr>
              <w:t>Davek na dodano vrednost (DDV): __________________ EUR</w:t>
            </w:r>
          </w:p>
          <w:p w14:paraId="2933DA54" w14:textId="77777777" w:rsidR="00E9227D"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454B7FD0" w14:textId="68503AF1" w:rsidR="00E9227D" w:rsidRDefault="00E11E08" w:rsidP="000A6CF5">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sidR="000A6CF5">
              <w:rPr>
                <w:rFonts w:ascii="Arial" w:hAnsi="Arial" w:cs="Arial"/>
                <w:color w:val="000000"/>
                <w:sz w:val="18"/>
                <w:szCs w:val="18"/>
              </w:rPr>
              <w:t xml:space="preserve"> </w:t>
            </w:r>
            <w:r w:rsidR="000A6CF5" w:rsidRPr="0024480A">
              <w:rPr>
                <w:rFonts w:ascii="Arial" w:hAnsi="Arial" w:cs="Arial"/>
                <w:color w:val="000000"/>
                <w:sz w:val="18"/>
                <w:szCs w:val="18"/>
              </w:rPr>
              <w:t>Pogodbena cena vključuje vse stroške</w:t>
            </w:r>
            <w:r w:rsidR="000A6CF5">
              <w:rPr>
                <w:rFonts w:ascii="Arial" w:hAnsi="Arial" w:cs="Arial"/>
                <w:color w:val="000000"/>
                <w:sz w:val="18"/>
                <w:szCs w:val="18"/>
              </w:rPr>
              <w:t xml:space="preserve"> (vključno prevozne, carinske in druge stroške)</w:t>
            </w:r>
            <w:r w:rsidR="000A6CF5" w:rsidRPr="0024480A">
              <w:rPr>
                <w:rFonts w:ascii="Arial" w:hAnsi="Arial" w:cs="Arial"/>
                <w:color w:val="000000"/>
                <w:sz w:val="18"/>
                <w:szCs w:val="18"/>
              </w:rPr>
              <w:t xml:space="preserve"> in vse popuste ter je ni mogoče povečati na nobeni </w:t>
            </w:r>
            <w:r w:rsidR="000A6CF5" w:rsidRPr="0024480A">
              <w:rPr>
                <w:rFonts w:ascii="Arial" w:hAnsi="Arial" w:cs="Arial"/>
                <w:color w:val="000000"/>
                <w:sz w:val="18"/>
                <w:szCs w:val="18"/>
              </w:rPr>
              <w:lastRenderedPageBreak/>
              <w:t>osnovi, razen v kolikor bi za to obstajali zakonsko določeni razlogi. Morebitne podražitve do izteka pogodbenega roka za dokončanje oziroma izročitev s primopredajo so vključene v pogodbeno ce</w:t>
            </w:r>
            <w:r w:rsidR="000A6CF5">
              <w:rPr>
                <w:rFonts w:ascii="Arial" w:hAnsi="Arial" w:cs="Arial"/>
                <w:color w:val="000000"/>
                <w:sz w:val="18"/>
                <w:szCs w:val="18"/>
              </w:rPr>
              <w:t>no in nanjo ne morejo vplivati.</w:t>
            </w:r>
          </w:p>
          <w:p w14:paraId="7C732A59" w14:textId="77777777" w:rsidR="00E9227D" w:rsidRPr="00B914D4" w:rsidRDefault="00E9227D" w:rsidP="00AC5F9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692C85BA" w14:textId="77777777" w:rsidR="00E9227D" w:rsidRPr="00BB58B1" w:rsidRDefault="00E9227D" w:rsidP="00AC5F9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32A2A2E3" w14:textId="72D8508B"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6</w:t>
      </w:r>
      <w:r w:rsidR="00E9227D">
        <w:rPr>
          <w:rFonts w:ascii="Arial" w:hAnsi="Arial" w:cs="Arial"/>
          <w:b/>
          <w:bCs/>
          <w:color w:val="000000"/>
          <w:sz w:val="18"/>
          <w:szCs w:val="18"/>
        </w:rPr>
        <w:t>. člen</w:t>
      </w:r>
    </w:p>
    <w:p w14:paraId="244F9B89"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00228139" w14:textId="77777777" w:rsidTr="00AC5F9C">
        <w:tc>
          <w:tcPr>
            <w:tcW w:w="0" w:type="auto"/>
            <w:tcMar>
              <w:top w:w="0" w:type="auto"/>
              <w:bottom w:w="0" w:type="auto"/>
            </w:tcMar>
          </w:tcPr>
          <w:p w14:paraId="1D0E8BAC" w14:textId="77777777" w:rsidR="00E9227D"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680E1AAE" w14:textId="347A5A8A" w:rsidR="00E9227D" w:rsidRPr="00D12ABB"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46C40C6C" w14:textId="0760E05A"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E9227D">
        <w:rPr>
          <w:rFonts w:ascii="Arial" w:hAnsi="Arial" w:cs="Arial"/>
          <w:b/>
          <w:bCs/>
          <w:color w:val="000000"/>
          <w:sz w:val="18"/>
          <w:szCs w:val="18"/>
        </w:rPr>
        <w:t>. člen</w:t>
      </w:r>
    </w:p>
    <w:p w14:paraId="6A1D6539"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5D81C93A" w14:textId="77777777" w:rsidTr="00AC5F9C">
        <w:tc>
          <w:tcPr>
            <w:tcW w:w="0" w:type="auto"/>
            <w:tcMar>
              <w:top w:w="0" w:type="auto"/>
              <w:bottom w:w="0" w:type="auto"/>
            </w:tcMar>
          </w:tcPr>
          <w:p w14:paraId="09916378" w14:textId="375BEA02" w:rsidR="000A6CF5" w:rsidRPr="000A6CF5" w:rsidRDefault="000A6CF5" w:rsidP="000A6CF5">
            <w:pPr>
              <w:spacing w:before="225" w:after="225"/>
              <w:jc w:val="both"/>
              <w:rPr>
                <w:rFonts w:ascii="Arial" w:hAnsi="Arial" w:cs="Arial"/>
                <w:color w:val="000000"/>
                <w:sz w:val="18"/>
                <w:szCs w:val="18"/>
              </w:rPr>
            </w:pPr>
            <w:r>
              <w:rPr>
                <w:rFonts w:ascii="Arial" w:hAnsi="Arial" w:cs="Arial"/>
                <w:color w:val="000000"/>
                <w:sz w:val="18"/>
                <w:szCs w:val="18"/>
              </w:rPr>
              <w:t>Dobavitelj</w:t>
            </w:r>
            <w:r w:rsidR="00E9227D">
              <w:rPr>
                <w:rFonts w:ascii="Arial" w:hAnsi="Arial" w:cs="Arial"/>
                <w:color w:val="000000"/>
                <w:sz w:val="18"/>
                <w:szCs w:val="18"/>
              </w:rPr>
              <w:t xml:space="preserve"> izstavi račun naročniku po uspešno </w:t>
            </w:r>
            <w:r w:rsidRPr="000A6CF5">
              <w:rPr>
                <w:rFonts w:ascii="Arial" w:hAnsi="Arial" w:cs="Arial"/>
                <w:color w:val="000000"/>
                <w:sz w:val="18"/>
                <w:szCs w:val="18"/>
              </w:rPr>
              <w:t xml:space="preserve">opravljeni celotni dobavi na podlagi izdanega prevzemnega zapisnika. </w:t>
            </w:r>
          </w:p>
          <w:p w14:paraId="105C4DE2" w14:textId="4E0D9793" w:rsidR="00E9227D" w:rsidRPr="00EA0054" w:rsidRDefault="000A6CF5" w:rsidP="00AC5F9C">
            <w:pPr>
              <w:spacing w:before="225" w:after="225" w:line="240" w:lineRule="auto"/>
              <w:jc w:val="both"/>
              <w:rPr>
                <w:rFonts w:ascii="Arial" w:hAnsi="Arial" w:cs="Arial"/>
                <w:sz w:val="18"/>
                <w:szCs w:val="18"/>
              </w:rPr>
            </w:pPr>
            <w:r>
              <w:rPr>
                <w:rFonts w:ascii="Arial" w:hAnsi="Arial" w:cs="Arial"/>
                <w:color w:val="000000"/>
                <w:sz w:val="18"/>
                <w:szCs w:val="18"/>
              </w:rPr>
              <w:t>Dobavitelj</w:t>
            </w:r>
            <w:r w:rsidR="00E9227D" w:rsidRPr="00EF482F">
              <w:rPr>
                <w:rFonts w:ascii="Arial" w:hAnsi="Arial" w:cs="Arial"/>
                <w:color w:val="000000"/>
                <w:sz w:val="18"/>
                <w:szCs w:val="18"/>
              </w:rPr>
              <w:t xml:space="preserve"> izstavi račun </w:t>
            </w:r>
            <w:r w:rsidR="00E9227D">
              <w:rPr>
                <w:rFonts w:ascii="Arial" w:hAnsi="Arial" w:cs="Arial"/>
                <w:color w:val="000000"/>
                <w:sz w:val="18"/>
                <w:szCs w:val="18"/>
              </w:rPr>
              <w:t>na naslov naročnika.</w:t>
            </w:r>
          </w:p>
          <w:p w14:paraId="402493B8" w14:textId="77777777" w:rsidR="00E9227D" w:rsidRPr="00EF482F" w:rsidRDefault="00E9227D" w:rsidP="00AC5F9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5643D1A9" w14:textId="4FFA6E3E" w:rsidR="00E9227D" w:rsidRPr="00D4631C" w:rsidRDefault="00E9227D" w:rsidP="00AC5F9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sidR="000A6CF5">
              <w:rPr>
                <w:rFonts w:ascii="Arial" w:hAnsi="Arial" w:cs="Arial"/>
                <w:color w:val="000000"/>
                <w:sz w:val="18"/>
                <w:szCs w:val="18"/>
              </w:rPr>
              <w:t>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02CF15BE" w14:textId="77777777" w:rsidR="00E9227D" w:rsidRDefault="00E9227D" w:rsidP="00AC5F9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A97888D" w14:textId="71DF6E58" w:rsidR="00D12ABB" w:rsidRPr="001C351B" w:rsidRDefault="00D12ABB" w:rsidP="00D12ABB">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225E9411" w14:textId="12D4C09A" w:rsidR="00D12ABB" w:rsidRPr="001C351B" w:rsidRDefault="00D12ABB" w:rsidP="00D12ABB">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sidR="000F0F2E">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216319FB" w14:textId="4765F6D0" w:rsidR="00D12ABB" w:rsidRPr="001C351B" w:rsidRDefault="008225A7" w:rsidP="00D12ABB">
      <w:pPr>
        <w:spacing w:after="0" w:line="240" w:lineRule="auto"/>
        <w:jc w:val="center"/>
        <w:rPr>
          <w:color w:val="808080" w:themeColor="background1" w:themeShade="80"/>
        </w:rPr>
      </w:pPr>
      <w:r>
        <w:rPr>
          <w:rFonts w:ascii="Arial" w:hAnsi="Arial" w:cs="Arial"/>
          <w:b/>
          <w:bCs/>
          <w:color w:val="808080" w:themeColor="background1" w:themeShade="80"/>
          <w:sz w:val="18"/>
          <w:szCs w:val="18"/>
        </w:rPr>
        <w:t>8</w:t>
      </w:r>
      <w:r w:rsidR="00D12ABB"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D12ABB" w:rsidRPr="001C351B" w14:paraId="480A0EEE" w14:textId="77777777" w:rsidTr="00AC5F9C">
        <w:tc>
          <w:tcPr>
            <w:tcW w:w="0" w:type="auto"/>
            <w:tcMar>
              <w:top w:w="0" w:type="auto"/>
              <w:bottom w:w="0" w:type="auto"/>
            </w:tcMar>
          </w:tcPr>
          <w:p w14:paraId="71E888CC" w14:textId="3E2B3A74" w:rsidR="00D12ABB" w:rsidRPr="001C351B" w:rsidRDefault="00811F96" w:rsidP="00AC5F9C">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00D12ABB"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D12ABB" w:rsidRPr="001C351B" w14:paraId="60400EDE" w14:textId="77777777" w:rsidTr="00AC5F9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D4F96B" w14:textId="77777777" w:rsidR="00D12ABB" w:rsidRPr="001C351B" w:rsidRDefault="00D12ABB" w:rsidP="00AC5F9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71225D" w14:textId="77777777" w:rsidR="00D12ABB" w:rsidRPr="001C351B" w:rsidRDefault="00D12ABB" w:rsidP="00AC5F9C">
                  <w:pPr>
                    <w:rPr>
                      <w:color w:val="808080" w:themeColor="background1" w:themeShade="80"/>
                    </w:rPr>
                  </w:pPr>
                </w:p>
              </w:tc>
            </w:tr>
            <w:tr w:rsidR="00D12ABB" w:rsidRPr="001C351B" w14:paraId="0F810E51" w14:textId="77777777" w:rsidTr="00AC5F9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87521F" w14:textId="77777777" w:rsidR="00D12ABB" w:rsidRPr="001C351B" w:rsidRDefault="00D12ABB" w:rsidP="00AC5F9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661FF8" w14:textId="77777777" w:rsidR="00D12ABB" w:rsidRPr="001C351B" w:rsidRDefault="00D12ABB" w:rsidP="00AC5F9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6E5231E" w14:textId="77777777" w:rsidR="00D12ABB" w:rsidRPr="001C351B" w:rsidRDefault="00D12ABB" w:rsidP="00AC5F9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D12ABB" w:rsidRPr="001C351B" w14:paraId="0E1B3E71" w14:textId="77777777" w:rsidTr="00AC5F9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0EF9CA" w14:textId="77777777" w:rsidR="00D12ABB" w:rsidRPr="001C351B" w:rsidRDefault="00D12ABB" w:rsidP="00AC5F9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919559" w14:textId="77777777" w:rsidR="00D12ABB" w:rsidRPr="001C351B" w:rsidRDefault="00D12ABB" w:rsidP="00AC5F9C">
                  <w:pPr>
                    <w:rPr>
                      <w:color w:val="808080" w:themeColor="background1" w:themeShade="80"/>
                    </w:rPr>
                  </w:pPr>
                </w:p>
              </w:tc>
            </w:tr>
            <w:tr w:rsidR="00D12ABB" w:rsidRPr="001C351B" w14:paraId="04B7F560" w14:textId="77777777" w:rsidTr="00AC5F9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736FD" w14:textId="77777777" w:rsidR="00D12ABB" w:rsidRPr="001C351B" w:rsidRDefault="00D12ABB" w:rsidP="00AC5F9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455BC1" w14:textId="77777777" w:rsidR="00D12ABB" w:rsidRPr="001C351B" w:rsidRDefault="00D12ABB" w:rsidP="00AC5F9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2DDDEC5" w14:textId="77777777" w:rsidR="00D12ABB" w:rsidRPr="001C351B" w:rsidRDefault="00D12ABB" w:rsidP="00AC5F9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04D1422" w14:textId="77777777" w:rsidR="00D12ABB" w:rsidRPr="001C351B" w:rsidRDefault="00D12ABB" w:rsidP="00AC5F9C">
            <w:pPr>
              <w:spacing w:before="225" w:after="225"/>
              <w:jc w:val="both"/>
              <w:rPr>
                <w:color w:val="808080" w:themeColor="background1" w:themeShade="80"/>
              </w:rPr>
            </w:pPr>
          </w:p>
        </w:tc>
      </w:tr>
    </w:tbl>
    <w:p w14:paraId="44EB8B3D" w14:textId="77777777" w:rsidR="00D12ABB" w:rsidRDefault="00D12ABB" w:rsidP="00E9227D">
      <w:pPr>
        <w:spacing w:before="225" w:after="225" w:line="240" w:lineRule="auto"/>
        <w:jc w:val="both"/>
        <w:rPr>
          <w:rFonts w:ascii="Arial" w:hAnsi="Arial" w:cs="Arial"/>
          <w:b/>
          <w:bCs/>
          <w:color w:val="000000"/>
          <w:sz w:val="18"/>
          <w:szCs w:val="18"/>
        </w:rPr>
      </w:pPr>
    </w:p>
    <w:p w14:paraId="5711A08B" w14:textId="2FFCB31E" w:rsidR="00E9227D" w:rsidRDefault="00E9227D" w:rsidP="00E9227D">
      <w:pPr>
        <w:spacing w:before="225" w:after="225" w:line="240" w:lineRule="auto"/>
        <w:jc w:val="both"/>
      </w:pPr>
      <w:r>
        <w:rPr>
          <w:rFonts w:ascii="Arial" w:hAnsi="Arial" w:cs="Arial"/>
          <w:b/>
          <w:bCs/>
          <w:color w:val="000000"/>
          <w:sz w:val="18"/>
          <w:szCs w:val="18"/>
        </w:rPr>
        <w:t xml:space="preserve">V. DOBAVNI ROK </w:t>
      </w:r>
      <w:r w:rsidR="00E11E08">
        <w:rPr>
          <w:rFonts w:ascii="Arial" w:hAnsi="Arial" w:cs="Arial"/>
          <w:b/>
          <w:bCs/>
          <w:color w:val="000000"/>
          <w:sz w:val="18"/>
          <w:szCs w:val="18"/>
        </w:rPr>
        <w:t xml:space="preserve"> </w:t>
      </w:r>
    </w:p>
    <w:p w14:paraId="5A48E99C" w14:textId="605C50EB" w:rsidR="00E9227D" w:rsidRDefault="008225A7" w:rsidP="00E9227D">
      <w:pPr>
        <w:spacing w:after="0" w:line="240" w:lineRule="auto"/>
        <w:jc w:val="center"/>
      </w:pPr>
      <w:r>
        <w:rPr>
          <w:rFonts w:ascii="Arial" w:hAnsi="Arial" w:cs="Arial"/>
          <w:b/>
          <w:bCs/>
          <w:color w:val="000000"/>
          <w:sz w:val="18"/>
          <w:szCs w:val="18"/>
        </w:rPr>
        <w:t>9</w:t>
      </w:r>
      <w:r w:rsidR="00E9227D">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E9227D" w14:paraId="5B7FE4D6" w14:textId="77777777" w:rsidTr="00AC5F9C">
        <w:tc>
          <w:tcPr>
            <w:tcW w:w="0" w:type="auto"/>
            <w:tcMar>
              <w:top w:w="0" w:type="auto"/>
              <w:bottom w:w="0" w:type="auto"/>
            </w:tcMar>
          </w:tcPr>
          <w:p w14:paraId="01EA8934" w14:textId="2013175A" w:rsidR="00E11E08" w:rsidRPr="00E11E08" w:rsidRDefault="00E11E08" w:rsidP="00E11E08">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opremo dobaviti </w:t>
            </w:r>
            <w:r>
              <w:rPr>
                <w:rFonts w:ascii="Arial" w:hAnsi="Arial" w:cs="Arial"/>
                <w:color w:val="000000"/>
                <w:sz w:val="18"/>
                <w:szCs w:val="18"/>
              </w:rPr>
              <w:t xml:space="preserve">najkasneje v 4 (štirih) tednih </w:t>
            </w:r>
            <w:r w:rsidRPr="00E11E08">
              <w:rPr>
                <w:rFonts w:ascii="Arial" w:hAnsi="Arial" w:cs="Arial"/>
                <w:color w:val="000000"/>
                <w:sz w:val="18"/>
                <w:szCs w:val="18"/>
              </w:rPr>
              <w:t xml:space="preserve">od sklenitve pogodbe. </w:t>
            </w:r>
          </w:p>
          <w:p w14:paraId="5BA23DC9" w14:textId="651F73E6" w:rsidR="00E11E08" w:rsidRDefault="00E11E08" w:rsidP="00E11E08">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7E7E1CCD" w14:textId="77777777" w:rsidR="00F7115C" w:rsidRDefault="00F7115C" w:rsidP="00F7115C">
            <w:pPr>
              <w:spacing w:before="225" w:after="225"/>
              <w:jc w:val="both"/>
              <w:rPr>
                <w:rFonts w:ascii="Arial" w:hAnsi="Arial" w:cs="Arial"/>
                <w:color w:val="000000"/>
                <w:sz w:val="18"/>
                <w:szCs w:val="18"/>
              </w:rPr>
            </w:pPr>
            <w:r>
              <w:rPr>
                <w:rFonts w:ascii="Arial" w:hAnsi="Arial" w:cs="Arial"/>
                <w:color w:val="000000"/>
                <w:sz w:val="18"/>
                <w:szCs w:val="18"/>
              </w:rPr>
              <w:t>Licence se dobavi na sedež naročnika, razen kadar je izrecno določe</w:t>
            </w:r>
            <w:r w:rsidRPr="0093539B">
              <w:rPr>
                <w:rFonts w:ascii="Arial" w:hAnsi="Arial" w:cs="Arial"/>
                <w:color w:val="000000"/>
                <w:sz w:val="18"/>
                <w:szCs w:val="18"/>
              </w:rPr>
              <w:t>no drugo mesto dobave.</w:t>
            </w:r>
          </w:p>
          <w:p w14:paraId="717AD4E6" w14:textId="77777777" w:rsidR="00F7115C" w:rsidRPr="004C2DA4" w:rsidRDefault="00F7115C" w:rsidP="00F7115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10467804" w14:textId="77777777" w:rsidR="00F7115C" w:rsidRPr="008C2E8E" w:rsidRDefault="00F7115C" w:rsidP="00F7115C">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A76D9B0" w14:textId="77777777" w:rsidR="00F7115C" w:rsidRPr="004C2DA4" w:rsidRDefault="00F7115C" w:rsidP="00F7115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06CCA5D6" w14:textId="77777777" w:rsidR="00F7115C" w:rsidRDefault="00F7115C" w:rsidP="00F7115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723E68C" w14:textId="77777777" w:rsidR="00F7115C" w:rsidRDefault="00F7115C" w:rsidP="000A6CF5">
            <w:pPr>
              <w:spacing w:after="0" w:line="260" w:lineRule="exact"/>
              <w:jc w:val="both"/>
              <w:rPr>
                <w:rFonts w:ascii="Arial" w:hAnsi="Arial" w:cs="Arial"/>
                <w:sz w:val="18"/>
                <w:szCs w:val="18"/>
              </w:rPr>
            </w:pPr>
          </w:p>
          <w:p w14:paraId="56FFE49C" w14:textId="6119B85E" w:rsidR="000A6CF5" w:rsidRDefault="000A6CF5" w:rsidP="000A6CF5">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sidR="00811F96">
              <w:rPr>
                <w:rFonts w:ascii="Arial" w:hAnsi="Arial" w:cs="Arial"/>
                <w:sz w:val="18"/>
                <w:szCs w:val="18"/>
              </w:rPr>
              <w:t>dobavitelj</w:t>
            </w:r>
            <w:r>
              <w:rPr>
                <w:rFonts w:ascii="Arial" w:hAnsi="Arial" w:cs="Arial"/>
                <w:sz w:val="18"/>
                <w:szCs w:val="18"/>
              </w:rPr>
              <w:t xml:space="preserve">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68C909EC" w14:textId="77777777" w:rsidR="000A6CF5" w:rsidRPr="000A6CF5" w:rsidRDefault="000A6CF5" w:rsidP="000A6CF5">
            <w:pPr>
              <w:spacing w:after="0" w:line="260" w:lineRule="exact"/>
              <w:jc w:val="both"/>
              <w:rPr>
                <w:rFonts w:ascii="Arial" w:hAnsi="Arial" w:cs="Arial"/>
                <w:sz w:val="18"/>
                <w:szCs w:val="18"/>
              </w:rPr>
            </w:pPr>
          </w:p>
          <w:p w14:paraId="4A5289DE" w14:textId="7A2956B6" w:rsidR="00E9227D" w:rsidRPr="00D377A1" w:rsidRDefault="00E11E08" w:rsidP="00E11E08">
            <w:pPr>
              <w:pStyle w:val="Telobesedila"/>
              <w:spacing w:after="0"/>
              <w:jc w:val="both"/>
              <w:rPr>
                <w:rFonts w:ascii="Arial" w:hAnsi="Arial" w:cs="Arial"/>
                <w:sz w:val="18"/>
                <w:szCs w:val="18"/>
              </w:rPr>
            </w:pPr>
            <w:r w:rsidRPr="00E11E08">
              <w:rPr>
                <w:rFonts w:ascii="Arial" w:hAnsi="Arial" w:cs="Arial"/>
                <w:color w:val="000000"/>
                <w:sz w:val="18"/>
                <w:szCs w:val="18"/>
              </w:rPr>
              <w:t xml:space="preserve">Dobavitelj se zavezuje </w:t>
            </w:r>
            <w:r>
              <w:rPr>
                <w:rFonts w:ascii="Arial" w:hAnsi="Arial" w:cs="Arial"/>
                <w:color w:val="000000"/>
                <w:sz w:val="18"/>
                <w:szCs w:val="18"/>
              </w:rPr>
              <w:t>naročniku zagotavljati</w:t>
            </w:r>
            <w:r w:rsidRPr="00E11E08">
              <w:rPr>
                <w:rFonts w:ascii="Arial" w:hAnsi="Arial" w:cs="Arial"/>
                <w:color w:val="000000"/>
                <w:sz w:val="18"/>
                <w:szCs w:val="18"/>
              </w:rPr>
              <w:t xml:space="preserve"> </w:t>
            </w:r>
            <w:r>
              <w:rPr>
                <w:rFonts w:ascii="Arial" w:hAnsi="Arial" w:cs="Arial"/>
                <w:color w:val="000000"/>
                <w:sz w:val="18"/>
                <w:szCs w:val="18"/>
              </w:rPr>
              <w:t>vzdrževanje</w:t>
            </w:r>
            <w:r w:rsidRPr="00E11E08">
              <w:rPr>
                <w:rFonts w:ascii="Arial" w:hAnsi="Arial" w:cs="Arial"/>
                <w:color w:val="000000"/>
                <w:sz w:val="18"/>
                <w:szCs w:val="18"/>
              </w:rPr>
              <w:t xml:space="preserve"> licenc za obdobje 12 mesecev od dobave licenc.</w:t>
            </w:r>
          </w:p>
        </w:tc>
      </w:tr>
    </w:tbl>
    <w:p w14:paraId="2F2BE3CE" w14:textId="77777777" w:rsidR="00E9227D" w:rsidRDefault="00E9227D" w:rsidP="00E9227D">
      <w:pPr>
        <w:spacing w:after="0" w:line="240" w:lineRule="auto"/>
      </w:pPr>
    </w:p>
    <w:p w14:paraId="41CF1C0B" w14:textId="3D82A658" w:rsidR="00E9227D" w:rsidRDefault="008225A7" w:rsidP="00E9227D">
      <w:pPr>
        <w:spacing w:before="225" w:after="225" w:line="240" w:lineRule="auto"/>
        <w:jc w:val="both"/>
      </w:pPr>
      <w:r>
        <w:rPr>
          <w:rFonts w:ascii="Arial" w:hAnsi="Arial" w:cs="Arial"/>
          <w:b/>
          <w:bCs/>
          <w:color w:val="000000"/>
          <w:sz w:val="18"/>
          <w:szCs w:val="18"/>
        </w:rPr>
        <w:t xml:space="preserve">VI. OBVEZNOSTI </w:t>
      </w:r>
      <w:r w:rsidR="00D12ABB">
        <w:rPr>
          <w:rFonts w:ascii="Arial" w:hAnsi="Arial" w:cs="Arial"/>
          <w:b/>
          <w:bCs/>
          <w:color w:val="000000"/>
          <w:sz w:val="18"/>
          <w:szCs w:val="18"/>
        </w:rPr>
        <w:t>DOBAVITELJA</w:t>
      </w:r>
    </w:p>
    <w:p w14:paraId="4173B367" w14:textId="21227DAF" w:rsidR="00E9227D" w:rsidRDefault="00E9227D" w:rsidP="00E9227D">
      <w:pPr>
        <w:spacing w:after="0" w:line="240" w:lineRule="auto"/>
        <w:jc w:val="center"/>
      </w:pPr>
      <w:r>
        <w:rPr>
          <w:rFonts w:ascii="Arial" w:hAnsi="Arial" w:cs="Arial"/>
          <w:b/>
          <w:bCs/>
          <w:color w:val="000000"/>
          <w:sz w:val="18"/>
          <w:szCs w:val="18"/>
        </w:rPr>
        <w:t>1</w:t>
      </w:r>
      <w:r w:rsidR="008225A7">
        <w:rPr>
          <w:rFonts w:ascii="Arial" w:hAnsi="Arial" w:cs="Arial"/>
          <w:b/>
          <w:bCs/>
          <w:color w:val="000000"/>
          <w:sz w:val="18"/>
          <w:szCs w:val="18"/>
        </w:rPr>
        <w:t>0</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E9227D" w14:paraId="4E3AFBFE" w14:textId="77777777" w:rsidTr="00AC5F9C">
        <w:tc>
          <w:tcPr>
            <w:tcW w:w="0" w:type="auto"/>
            <w:tcMar>
              <w:top w:w="0" w:type="auto"/>
              <w:bottom w:w="0" w:type="auto"/>
            </w:tcMar>
          </w:tcPr>
          <w:p w14:paraId="0EB6555B" w14:textId="54E47314" w:rsidR="00E9227D" w:rsidRDefault="00D12ABB" w:rsidP="00AC5F9C">
            <w:pPr>
              <w:spacing w:before="225" w:after="225"/>
              <w:jc w:val="both"/>
            </w:pPr>
            <w:r>
              <w:rPr>
                <w:rFonts w:ascii="Arial" w:hAnsi="Arial" w:cs="Arial"/>
                <w:color w:val="000000"/>
                <w:sz w:val="18"/>
                <w:szCs w:val="18"/>
              </w:rPr>
              <w:t>Dobavitelj</w:t>
            </w:r>
            <w:r w:rsidR="00E9227D">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746"/>
            </w:tblGrid>
            <w:tr w:rsidR="00E9227D" w14:paraId="17906EEB" w14:textId="77777777" w:rsidTr="00AC5F9C">
              <w:tc>
                <w:tcPr>
                  <w:tcW w:w="0" w:type="auto"/>
                  <w:tcMar>
                    <w:top w:w="0" w:type="auto"/>
                    <w:bottom w:w="0" w:type="auto"/>
                  </w:tcMar>
                </w:tcPr>
                <w:p w14:paraId="03F53CDC" w14:textId="77777777" w:rsidR="00E9227D" w:rsidRPr="008C2E8E" w:rsidRDefault="00E9227D" w:rsidP="00AC5F9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722C6B42" w14:textId="77777777" w:rsidR="00E9227D" w:rsidRPr="008C2E8E" w:rsidRDefault="00E9227D" w:rsidP="00AC5F9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2D1BAAAE" w14:textId="77777777" w:rsidR="00E9227D" w:rsidRPr="008C2E8E" w:rsidRDefault="00E9227D" w:rsidP="00AC5F9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lastRenderedPageBreak/>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196F97AD" w14:textId="77777777" w:rsidR="00E9227D" w:rsidRPr="008C2E8E" w:rsidRDefault="00E9227D" w:rsidP="00AC5F9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691A7FBE" w14:textId="77777777" w:rsidR="00E9227D" w:rsidRDefault="00E9227D" w:rsidP="00AC5F9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38A38932" w14:textId="77777777" w:rsidR="00E9227D" w:rsidRPr="008C2E8E" w:rsidRDefault="00E9227D" w:rsidP="00AC5F9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74D30F97" w14:textId="393E47B0" w:rsidR="00E9227D" w:rsidRPr="008C2E8E" w:rsidRDefault="00D12ABB" w:rsidP="00AC5F9C">
                  <w:pPr>
                    <w:jc w:val="both"/>
                    <w:rPr>
                      <w:rFonts w:ascii="Arial" w:hAnsi="Arial" w:cs="Arial"/>
                      <w:sz w:val="18"/>
                      <w:szCs w:val="18"/>
                    </w:rPr>
                  </w:pPr>
                  <w:r>
                    <w:rPr>
                      <w:rFonts w:ascii="Arial" w:hAnsi="Arial" w:cs="Arial"/>
                      <w:color w:val="000000"/>
                      <w:sz w:val="18"/>
                      <w:szCs w:val="18"/>
                    </w:rPr>
                    <w:t>Dobavitelj</w:t>
                  </w:r>
                  <w:r w:rsidR="00E9227D" w:rsidRPr="008C2E8E">
                    <w:rPr>
                      <w:rFonts w:ascii="Arial" w:hAnsi="Arial" w:cs="Arial"/>
                      <w:sz w:val="18"/>
                      <w:szCs w:val="18"/>
                    </w:rPr>
                    <w:t xml:space="preserve"> naročniku jamči</w:t>
                  </w:r>
                  <w:r w:rsidR="00E9227D">
                    <w:rPr>
                      <w:rFonts w:ascii="Arial" w:hAnsi="Arial" w:cs="Arial"/>
                      <w:sz w:val="18"/>
                      <w:szCs w:val="18"/>
                    </w:rPr>
                    <w:t>:</w:t>
                  </w:r>
                  <w:r w:rsidR="00E9227D" w:rsidRPr="00AC09F6">
                    <w:rPr>
                      <w:rFonts w:ascii="Arial" w:hAnsi="Arial" w:cs="Arial"/>
                      <w:color w:val="808080" w:themeColor="background1" w:themeShade="80"/>
                      <w:sz w:val="18"/>
                      <w:szCs w:val="18"/>
                    </w:rPr>
                    <w:t xml:space="preserve"> </w:t>
                  </w:r>
                </w:p>
                <w:p w14:paraId="6009F82F" w14:textId="77777777" w:rsidR="00E9227D" w:rsidRPr="008C2E8E" w:rsidRDefault="00E9227D" w:rsidP="00AC5F9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75CA3680" w14:textId="77777777" w:rsidR="00E9227D" w:rsidRPr="008C2E8E" w:rsidRDefault="00E9227D" w:rsidP="00AC5F9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6999D29F" w14:textId="1D775A99" w:rsidR="00E9227D" w:rsidRPr="00BB58B1" w:rsidRDefault="00E9227D" w:rsidP="00AC5F9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sidR="00811F96">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7C81EC90" w14:textId="77777777" w:rsidR="000A6CF5" w:rsidRPr="002500C6" w:rsidRDefault="000A6CF5" w:rsidP="000A6CF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5B2E5AF5" w14:textId="0278DEE6" w:rsidR="000A6CF5" w:rsidRDefault="000A6CF5" w:rsidP="000A6CF5">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w:t>
                  </w:r>
                  <w:r w:rsidR="00811F96">
                    <w:rPr>
                      <w:rFonts w:ascii="Arial" w:hAnsi="Arial" w:cs="Arial"/>
                      <w:sz w:val="18"/>
                      <w:szCs w:val="18"/>
                    </w:rPr>
                    <w:t xml:space="preserve"> dobavitelj </w:t>
                  </w:r>
                  <w:r w:rsidRPr="007F5B14">
                    <w:rPr>
                      <w:rFonts w:ascii="Arial" w:hAnsi="Arial" w:cs="Arial"/>
                      <w:sz w:val="18"/>
                      <w:szCs w:val="18"/>
                    </w:rPr>
                    <w:t>prešel v zamudo. Enako velja, če bo neskladnost ugotovljena za katerikoli dokument, ki bi moral biti opremi priložen.</w:t>
                  </w:r>
                </w:p>
                <w:p w14:paraId="4D31FCFF" w14:textId="4CF50F2F" w:rsidR="00E9227D" w:rsidRDefault="00E9227D" w:rsidP="000A6CF5">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11C3974F" w14:textId="77777777" w:rsidR="00E9227D" w:rsidRPr="0095670F" w:rsidRDefault="00E9227D" w:rsidP="00AC5F9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1AFBF036" w14:textId="77777777" w:rsidR="00E9227D" w:rsidRDefault="00E9227D" w:rsidP="00AC5F9C"/>
        </w:tc>
      </w:tr>
    </w:tbl>
    <w:p w14:paraId="70451313" w14:textId="7E397152" w:rsidR="000A6CF5" w:rsidRPr="00116AC5" w:rsidRDefault="000A6CF5" w:rsidP="000A6CF5">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w:t>
      </w:r>
      <w:r w:rsidR="008225A7">
        <w:rPr>
          <w:rFonts w:ascii="Arial" w:hAnsi="Arial" w:cs="Arial"/>
          <w:b/>
          <w:bCs/>
          <w:color w:val="000000"/>
          <w:sz w:val="18"/>
          <w:szCs w:val="18"/>
        </w:rPr>
        <w:t>1</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7950"/>
      </w:tblGrid>
      <w:tr w:rsidR="000A6CF5" w14:paraId="1A5D33CD" w14:textId="77777777" w:rsidTr="00AC5F9C">
        <w:tc>
          <w:tcPr>
            <w:tcW w:w="0" w:type="auto"/>
            <w:tcMar>
              <w:top w:w="0" w:type="auto"/>
              <w:bottom w:w="0" w:type="auto"/>
            </w:tcMar>
          </w:tcPr>
          <w:p w14:paraId="24F9B338" w14:textId="77777777" w:rsidR="000A6CF5" w:rsidRDefault="000A6CF5" w:rsidP="00AC5F9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47E217D7" w14:textId="77777777" w:rsidR="00E9227D" w:rsidRDefault="00E9227D" w:rsidP="00E9227D">
      <w:pPr>
        <w:spacing w:before="225" w:after="225" w:line="240" w:lineRule="auto"/>
        <w:jc w:val="both"/>
      </w:pPr>
      <w:r>
        <w:rPr>
          <w:rFonts w:ascii="Arial" w:hAnsi="Arial" w:cs="Arial"/>
          <w:b/>
          <w:bCs/>
          <w:color w:val="000000"/>
          <w:sz w:val="18"/>
          <w:szCs w:val="18"/>
        </w:rPr>
        <w:t>VII. SKRBNIKI POGODBE</w:t>
      </w:r>
    </w:p>
    <w:p w14:paraId="47B96168" w14:textId="05A56CB3" w:rsidR="00E9227D" w:rsidRDefault="00E9227D" w:rsidP="00E9227D">
      <w:pPr>
        <w:spacing w:after="0" w:line="240" w:lineRule="auto"/>
        <w:jc w:val="center"/>
      </w:pPr>
      <w:r>
        <w:rPr>
          <w:rFonts w:ascii="Arial" w:hAnsi="Arial" w:cs="Arial"/>
          <w:b/>
          <w:bCs/>
          <w:color w:val="000000"/>
          <w:sz w:val="18"/>
          <w:szCs w:val="18"/>
        </w:rPr>
        <w:t>1</w:t>
      </w:r>
      <w:r w:rsidR="008225A7">
        <w:rPr>
          <w:rFonts w:ascii="Arial" w:hAnsi="Arial" w:cs="Arial"/>
          <w:b/>
          <w:bCs/>
          <w:color w:val="000000"/>
          <w:sz w:val="18"/>
          <w:szCs w:val="18"/>
        </w:rPr>
        <w:t>2</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E9227D" w14:paraId="60FF4973" w14:textId="77777777" w:rsidTr="00AC5F9C">
        <w:tc>
          <w:tcPr>
            <w:tcW w:w="0" w:type="auto"/>
            <w:tcMar>
              <w:top w:w="0" w:type="auto"/>
              <w:bottom w:w="0" w:type="auto"/>
            </w:tcMar>
          </w:tcPr>
          <w:p w14:paraId="2DDAA581" w14:textId="77777777" w:rsidR="00E9227D" w:rsidRPr="00BB58B1" w:rsidRDefault="00E9227D" w:rsidP="00AC5F9C">
            <w:pPr>
              <w:spacing w:before="225" w:after="225"/>
              <w:jc w:val="both"/>
            </w:pPr>
            <w:r>
              <w:rPr>
                <w:rFonts w:ascii="Arial" w:hAnsi="Arial" w:cs="Arial"/>
                <w:color w:val="000000"/>
                <w:sz w:val="18"/>
                <w:szCs w:val="18"/>
              </w:rPr>
              <w:t>Skrbnik pogodbe s strani naročnika je ______________</w:t>
            </w:r>
          </w:p>
          <w:p w14:paraId="380C0DB8" w14:textId="77777777" w:rsidR="00E9227D" w:rsidRPr="00BB58B1" w:rsidRDefault="00E9227D" w:rsidP="00AC5F9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1772D1A" w14:textId="77777777" w:rsidR="00E9227D" w:rsidRPr="00BB58B1" w:rsidRDefault="00E9227D" w:rsidP="00AC5F9C">
            <w:pPr>
              <w:spacing w:before="225" w:after="225"/>
              <w:jc w:val="both"/>
            </w:pPr>
            <w:r>
              <w:rPr>
                <w:rFonts w:ascii="Arial" w:hAnsi="Arial" w:cs="Arial"/>
                <w:color w:val="000000"/>
                <w:sz w:val="18"/>
                <w:szCs w:val="18"/>
              </w:rPr>
              <w:t>Pooblaščeni predstavnik izvajalca je _______________</w:t>
            </w:r>
          </w:p>
          <w:p w14:paraId="140A0F72" w14:textId="77777777" w:rsidR="00E9227D" w:rsidRDefault="00E9227D" w:rsidP="00AC5F9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CB1B418" w14:textId="77777777" w:rsidR="00E9227D" w:rsidRDefault="00E9227D" w:rsidP="00E9227D">
      <w:pPr>
        <w:spacing w:before="225" w:after="225" w:line="240" w:lineRule="auto"/>
        <w:jc w:val="both"/>
      </w:pPr>
      <w:r>
        <w:rPr>
          <w:rFonts w:ascii="Arial" w:hAnsi="Arial" w:cs="Arial"/>
          <w:b/>
          <w:bCs/>
          <w:color w:val="000000"/>
          <w:sz w:val="18"/>
          <w:szCs w:val="18"/>
        </w:rPr>
        <w:t>VIII. POGODBENA KAZEN</w:t>
      </w:r>
    </w:p>
    <w:p w14:paraId="0856C51A" w14:textId="77777777"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4B9EA176" w14:textId="77777777" w:rsidR="00E11E08" w:rsidRDefault="00E11E08"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66B7CCD4" w14:textId="77777777" w:rsidTr="00AC5F9C">
        <w:tc>
          <w:tcPr>
            <w:tcW w:w="0" w:type="auto"/>
            <w:tcMar>
              <w:top w:w="0" w:type="auto"/>
              <w:bottom w:w="0" w:type="auto"/>
            </w:tcMar>
          </w:tcPr>
          <w:p w14:paraId="32ED4AB8" w14:textId="18126B5A" w:rsidR="00E11E08" w:rsidRDefault="00E11E08" w:rsidP="00E11E08">
            <w:pPr>
              <w:pStyle w:val="Navadensplet"/>
              <w:jc w:val="both"/>
              <w:rPr>
                <w:rFonts w:ascii="Arial" w:hAnsi="Arial" w:cs="Arial"/>
                <w:color w:val="000000"/>
                <w:sz w:val="18"/>
                <w:szCs w:val="18"/>
              </w:rPr>
            </w:pPr>
            <w:r>
              <w:rPr>
                <w:rFonts w:ascii="Arial" w:hAnsi="Arial" w:cs="Arial"/>
                <w:color w:val="000000"/>
                <w:sz w:val="18"/>
                <w:szCs w:val="18"/>
              </w:rPr>
              <w:lastRenderedPageBreak/>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54584A69" w14:textId="77777777" w:rsidR="00E11E08" w:rsidRDefault="00E11E08" w:rsidP="00E11E08">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4C0E96B0" w14:textId="68F1733F" w:rsidR="00E9227D" w:rsidRPr="002701E4" w:rsidRDefault="00E11E08" w:rsidP="00AC5F9C">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sidR="00E9227D">
              <w:rPr>
                <w:rFonts w:ascii="Arial" w:hAnsi="Arial" w:cs="Arial"/>
                <w:sz w:val="18"/>
                <w:szCs w:val="18"/>
              </w:rPr>
              <w:t xml:space="preserve"> </w:t>
            </w:r>
          </w:p>
        </w:tc>
      </w:tr>
    </w:tbl>
    <w:p w14:paraId="4B205377" w14:textId="057EB4F9" w:rsidR="00E9227D" w:rsidRDefault="00E9227D" w:rsidP="00E9227D">
      <w:pPr>
        <w:spacing w:after="0" w:line="240" w:lineRule="auto"/>
        <w:jc w:val="center"/>
      </w:pPr>
    </w:p>
    <w:p w14:paraId="3E326202" w14:textId="77777777" w:rsidR="00E9227D" w:rsidRDefault="00E9227D" w:rsidP="00E9227D">
      <w:pPr>
        <w:spacing w:after="0" w:line="240" w:lineRule="auto"/>
        <w:rPr>
          <w:rFonts w:ascii="Arial" w:hAnsi="Arial" w:cs="Arial"/>
          <w:b/>
          <w:bCs/>
          <w:color w:val="000000"/>
          <w:sz w:val="18"/>
          <w:szCs w:val="18"/>
        </w:rPr>
      </w:pPr>
    </w:p>
    <w:p w14:paraId="2FFF4E7B" w14:textId="3BA8CDFF" w:rsidR="00E9227D" w:rsidRDefault="008225A7" w:rsidP="00E9227D">
      <w:pPr>
        <w:spacing w:after="0" w:line="240" w:lineRule="auto"/>
        <w:rPr>
          <w:rFonts w:ascii="Arial" w:hAnsi="Arial" w:cs="Arial"/>
          <w:b/>
          <w:bCs/>
          <w:color w:val="000000"/>
          <w:sz w:val="18"/>
          <w:szCs w:val="18"/>
        </w:rPr>
      </w:pPr>
      <w:r>
        <w:rPr>
          <w:rFonts w:ascii="Arial" w:hAnsi="Arial" w:cs="Arial"/>
          <w:b/>
          <w:bCs/>
          <w:color w:val="000000"/>
          <w:sz w:val="18"/>
          <w:szCs w:val="18"/>
        </w:rPr>
        <w:t>I</w:t>
      </w:r>
      <w:r w:rsidR="00E9227D">
        <w:rPr>
          <w:rFonts w:ascii="Arial" w:hAnsi="Arial" w:cs="Arial"/>
          <w:b/>
          <w:bCs/>
          <w:color w:val="000000"/>
          <w:sz w:val="18"/>
          <w:szCs w:val="18"/>
        </w:rPr>
        <w:t>X. VIŠJA SILA</w:t>
      </w:r>
    </w:p>
    <w:p w14:paraId="70728A70" w14:textId="7842F473"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14</w:t>
      </w:r>
      <w:r w:rsidR="00E9227D">
        <w:rPr>
          <w:rFonts w:ascii="Arial" w:hAnsi="Arial" w:cs="Arial"/>
          <w:b/>
          <w:bCs/>
          <w:color w:val="000000"/>
          <w:sz w:val="18"/>
          <w:szCs w:val="18"/>
        </w:rPr>
        <w:t>. člen</w:t>
      </w:r>
    </w:p>
    <w:p w14:paraId="7535EF02" w14:textId="77777777" w:rsidR="00E9227D" w:rsidRPr="008C603A" w:rsidRDefault="00E9227D" w:rsidP="00E9227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E9227D" w14:paraId="12C81E6F" w14:textId="77777777" w:rsidTr="00AC5F9C">
        <w:tc>
          <w:tcPr>
            <w:tcW w:w="0" w:type="auto"/>
            <w:tcMar>
              <w:top w:w="0" w:type="auto"/>
              <w:bottom w:w="0" w:type="auto"/>
            </w:tcMar>
          </w:tcPr>
          <w:p w14:paraId="311F178A" w14:textId="77777777" w:rsidR="00E9227D" w:rsidRPr="007F5B14"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10D6CDB2" w14:textId="77777777" w:rsidR="00E9227D" w:rsidRDefault="00E9227D" w:rsidP="00AC5F9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1B9DE0DC" w14:textId="77777777" w:rsidR="00E9227D" w:rsidRDefault="00E9227D" w:rsidP="00AC5F9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5E272527" w14:textId="18B38F56" w:rsidR="00E9227D" w:rsidRPr="003C52D2" w:rsidRDefault="008225A7" w:rsidP="00E9227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w:t>
      </w:r>
      <w:r w:rsidR="00E9227D">
        <w:rPr>
          <w:rFonts w:ascii="Arial" w:hAnsi="Arial" w:cs="Arial"/>
          <w:b/>
          <w:bCs/>
          <w:color w:val="000000"/>
          <w:sz w:val="18"/>
          <w:szCs w:val="18"/>
        </w:rPr>
        <w:t>. ZAVAROVANJE POSLA</w:t>
      </w:r>
    </w:p>
    <w:p w14:paraId="1EC928C7" w14:textId="7C0D520E"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8225A7">
        <w:rPr>
          <w:rFonts w:ascii="Arial" w:hAnsi="Arial" w:cs="Arial"/>
          <w:b/>
          <w:bCs/>
          <w:color w:val="000000"/>
          <w:sz w:val="18"/>
          <w:szCs w:val="18"/>
        </w:rPr>
        <w:t>5</w:t>
      </w:r>
      <w:r>
        <w:rPr>
          <w:rFonts w:ascii="Arial" w:hAnsi="Arial" w:cs="Arial"/>
          <w:b/>
          <w:bCs/>
          <w:color w:val="000000"/>
          <w:sz w:val="18"/>
          <w:szCs w:val="18"/>
        </w:rPr>
        <w:t>. člen</w:t>
      </w:r>
    </w:p>
    <w:p w14:paraId="262E2B71" w14:textId="77777777" w:rsidR="00E9227D" w:rsidRDefault="00E9227D" w:rsidP="00E9227D">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54455D06" w14:textId="77777777" w:rsidR="00E9227D" w:rsidRDefault="00E9227D" w:rsidP="00E9227D">
      <w:pPr>
        <w:spacing w:before="225" w:after="225" w:line="240" w:lineRule="auto"/>
        <w:ind w:left="284"/>
        <w:jc w:val="both"/>
      </w:pPr>
      <w:r>
        <w:rPr>
          <w:rFonts w:ascii="Arial" w:hAnsi="Arial" w:cs="Arial"/>
          <w:color w:val="000000"/>
          <w:sz w:val="18"/>
          <w:szCs w:val="18"/>
        </w:rPr>
        <w:t>Instrument zavarovanja: ___________________________</w:t>
      </w:r>
    </w:p>
    <w:p w14:paraId="040E9A42" w14:textId="77777777" w:rsidR="00E9227D" w:rsidRDefault="00E9227D" w:rsidP="00E9227D">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3F4078BE" w14:textId="77777777" w:rsidR="00E9227D" w:rsidRDefault="00E9227D" w:rsidP="00E9227D">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2764F5A7" w14:textId="00B5FCB5" w:rsidR="00E9227D" w:rsidRDefault="00811F96" w:rsidP="00E9227D">
      <w:pPr>
        <w:spacing w:line="260" w:lineRule="exact"/>
        <w:ind w:left="284"/>
        <w:jc w:val="both"/>
        <w:rPr>
          <w:rFonts w:ascii="Arial" w:hAnsi="Arial" w:cs="Arial"/>
          <w:sz w:val="18"/>
          <w:szCs w:val="18"/>
        </w:rPr>
      </w:pPr>
      <w:r>
        <w:rPr>
          <w:rFonts w:ascii="Arial" w:hAnsi="Arial" w:cs="Arial"/>
          <w:sz w:val="18"/>
          <w:szCs w:val="18"/>
        </w:rPr>
        <w:t>Dobavitelj</w:t>
      </w:r>
      <w:r w:rsidR="00E9227D" w:rsidRPr="00294626">
        <w:rPr>
          <w:rFonts w:ascii="Arial" w:hAnsi="Arial" w:cs="Arial"/>
          <w:sz w:val="18"/>
          <w:szCs w:val="18"/>
        </w:rPr>
        <w:t xml:space="preserve"> bo moral </w:t>
      </w:r>
      <w:r w:rsidR="00E9227D">
        <w:rPr>
          <w:rFonts w:ascii="Arial" w:hAnsi="Arial" w:cs="Arial"/>
          <w:sz w:val="18"/>
          <w:szCs w:val="18"/>
        </w:rPr>
        <w:t xml:space="preserve">zahtevano </w:t>
      </w:r>
      <w:r w:rsidR="00E9227D" w:rsidRPr="00294626">
        <w:rPr>
          <w:rFonts w:ascii="Arial" w:hAnsi="Arial" w:cs="Arial"/>
          <w:sz w:val="18"/>
          <w:szCs w:val="18"/>
        </w:rPr>
        <w:t>zavarovanje p</w:t>
      </w:r>
      <w:r w:rsidR="00E9227D">
        <w:rPr>
          <w:rFonts w:ascii="Arial" w:hAnsi="Arial" w:cs="Arial"/>
          <w:sz w:val="18"/>
          <w:szCs w:val="18"/>
        </w:rPr>
        <w:t>redložiti</w:t>
      </w:r>
      <w:r w:rsidR="00E9227D" w:rsidRPr="00294626">
        <w:rPr>
          <w:rFonts w:ascii="Arial" w:hAnsi="Arial" w:cs="Arial"/>
          <w:sz w:val="18"/>
          <w:szCs w:val="18"/>
        </w:rPr>
        <w:t xml:space="preserve"> najkasneje v 8 (osmih) </w:t>
      </w:r>
      <w:r w:rsidR="00E9227D">
        <w:rPr>
          <w:rFonts w:ascii="Arial" w:hAnsi="Arial" w:cs="Arial"/>
          <w:sz w:val="18"/>
          <w:szCs w:val="18"/>
        </w:rPr>
        <w:t xml:space="preserve">delovnih </w:t>
      </w:r>
      <w:r w:rsidR="00E9227D" w:rsidRPr="00294626">
        <w:rPr>
          <w:rFonts w:ascii="Arial" w:hAnsi="Arial" w:cs="Arial"/>
          <w:sz w:val="18"/>
          <w:szCs w:val="18"/>
        </w:rPr>
        <w:t xml:space="preserve">dneh po podpisu </w:t>
      </w:r>
      <w:r w:rsidR="00E9227D">
        <w:rPr>
          <w:rFonts w:ascii="Arial" w:hAnsi="Arial" w:cs="Arial"/>
          <w:sz w:val="18"/>
          <w:szCs w:val="18"/>
        </w:rPr>
        <w:t>pogodbe</w:t>
      </w:r>
      <w:r w:rsidR="00E9227D" w:rsidRPr="00294626">
        <w:rPr>
          <w:rFonts w:ascii="Arial" w:hAnsi="Arial" w:cs="Arial"/>
          <w:sz w:val="18"/>
          <w:szCs w:val="18"/>
        </w:rPr>
        <w:t xml:space="preserve">, v višini </w:t>
      </w:r>
      <w:r w:rsidR="00E9227D">
        <w:rPr>
          <w:rFonts w:ascii="Arial" w:hAnsi="Arial" w:cs="Arial"/>
          <w:sz w:val="18"/>
          <w:szCs w:val="18"/>
        </w:rPr>
        <w:t xml:space="preserve">10 </w:t>
      </w:r>
      <w:r w:rsidR="00E9227D" w:rsidRPr="00294626">
        <w:rPr>
          <w:rFonts w:ascii="Arial" w:hAnsi="Arial" w:cs="Arial"/>
          <w:sz w:val="18"/>
          <w:szCs w:val="18"/>
        </w:rPr>
        <w:t>% skupne pogodbene vrednosti z DDV.</w:t>
      </w:r>
      <w:r w:rsidR="00E9227D">
        <w:rPr>
          <w:rFonts w:ascii="Arial" w:hAnsi="Arial" w:cs="Arial"/>
          <w:sz w:val="18"/>
          <w:szCs w:val="18"/>
        </w:rPr>
        <w:t xml:space="preserve"> Podpisana pogodba velja pod odložnim pogojem predložitve zahtevanega zavarovanja.</w:t>
      </w:r>
    </w:p>
    <w:p w14:paraId="58F4ADA6" w14:textId="2A854199" w:rsidR="00E9227D" w:rsidRDefault="00E9227D" w:rsidP="00E9227D">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553243C0" w14:textId="77777777" w:rsidR="00E9227D" w:rsidRPr="00E9227D" w:rsidRDefault="00E9227D" w:rsidP="00E9227D">
      <w:pPr>
        <w:spacing w:line="260" w:lineRule="exact"/>
        <w:ind w:left="284"/>
        <w:jc w:val="both"/>
        <w:rPr>
          <w:rFonts w:ascii="Arial" w:hAnsi="Arial" w:cs="Arial"/>
          <w:sz w:val="18"/>
          <w:szCs w:val="18"/>
        </w:rPr>
      </w:pPr>
    </w:p>
    <w:p w14:paraId="4E5DC7A5" w14:textId="6A5784F0" w:rsidR="00E9227D" w:rsidRDefault="008225A7" w:rsidP="00E9227D">
      <w:pPr>
        <w:spacing w:before="225" w:after="225" w:line="240" w:lineRule="auto"/>
        <w:jc w:val="both"/>
      </w:pPr>
      <w:r>
        <w:rPr>
          <w:rFonts w:ascii="Arial" w:hAnsi="Arial" w:cs="Arial"/>
          <w:b/>
          <w:bCs/>
          <w:color w:val="000000"/>
          <w:sz w:val="18"/>
          <w:szCs w:val="18"/>
        </w:rPr>
        <w:t>X</w:t>
      </w:r>
      <w:r w:rsidR="00E9227D">
        <w:rPr>
          <w:rFonts w:ascii="Arial" w:hAnsi="Arial" w:cs="Arial"/>
          <w:b/>
          <w:bCs/>
          <w:color w:val="000000"/>
          <w:sz w:val="18"/>
          <w:szCs w:val="18"/>
        </w:rPr>
        <w:t>I. ODSTOP OD POGODBE</w:t>
      </w:r>
    </w:p>
    <w:p w14:paraId="7EC0D137" w14:textId="2E177E18"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E9227D">
        <w:rPr>
          <w:rFonts w:ascii="Arial" w:hAnsi="Arial" w:cs="Arial"/>
          <w:b/>
          <w:bCs/>
          <w:color w:val="000000"/>
          <w:sz w:val="18"/>
          <w:szCs w:val="18"/>
        </w:rPr>
        <w:t>. člen</w:t>
      </w:r>
    </w:p>
    <w:p w14:paraId="462727BC"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7CB3BAD0" w14:textId="77777777" w:rsidTr="00AC5F9C">
        <w:tc>
          <w:tcPr>
            <w:tcW w:w="0" w:type="auto"/>
            <w:tcMar>
              <w:top w:w="0" w:type="auto"/>
              <w:bottom w:w="0" w:type="auto"/>
            </w:tcMar>
          </w:tcPr>
          <w:p w14:paraId="672C41C5" w14:textId="77777777" w:rsidR="00E9227D" w:rsidRPr="00784F02"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7E400AE" w14:textId="77777777" w:rsidR="00E9227D" w:rsidRDefault="00E9227D" w:rsidP="00AC5F9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E9227D" w14:paraId="2ACABABC" w14:textId="77777777" w:rsidTr="00AC5F9C">
              <w:tc>
                <w:tcPr>
                  <w:tcW w:w="0" w:type="auto"/>
                  <w:tcMar>
                    <w:top w:w="0" w:type="auto"/>
                    <w:bottom w:w="0" w:type="auto"/>
                  </w:tcMar>
                </w:tcPr>
                <w:p w14:paraId="70FACC14" w14:textId="18E46318" w:rsidR="00E9227D" w:rsidRDefault="00E9227D" w:rsidP="00AC5F9C">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sidR="00811F96">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6074164C" w14:textId="62517415" w:rsidR="00E9227D" w:rsidRDefault="00811F96" w:rsidP="00AC5F9C">
                  <w:pPr>
                    <w:numPr>
                      <w:ilvl w:val="0"/>
                      <w:numId w:val="25"/>
                    </w:numPr>
                    <w:jc w:val="both"/>
                    <w:rPr>
                      <w:rFonts w:ascii="Arial" w:hAnsi="Arial" w:cs="Arial"/>
                      <w:color w:val="000000"/>
                      <w:sz w:val="18"/>
                      <w:szCs w:val="18"/>
                    </w:rPr>
                  </w:pPr>
                  <w:r>
                    <w:rPr>
                      <w:rFonts w:ascii="Arial" w:hAnsi="Arial" w:cs="Arial"/>
                      <w:sz w:val="18"/>
                      <w:szCs w:val="18"/>
                    </w:rPr>
                    <w:t>dobavitelj</w:t>
                  </w:r>
                  <w:r w:rsidR="00E9227D">
                    <w:rPr>
                      <w:rFonts w:ascii="Arial" w:hAnsi="Arial" w:cs="Arial"/>
                      <w:color w:val="000000"/>
                      <w:sz w:val="18"/>
                      <w:szCs w:val="18"/>
                    </w:rPr>
                    <w:t xml:space="preserve"> zamudi z dobavo oz. storitvijo za več kot 20 dni;</w:t>
                  </w:r>
                </w:p>
                <w:p w14:paraId="60884556" w14:textId="32BF08FB" w:rsidR="00E9227D" w:rsidRDefault="00811F96" w:rsidP="00AC5F9C">
                  <w:pPr>
                    <w:numPr>
                      <w:ilvl w:val="0"/>
                      <w:numId w:val="25"/>
                    </w:numPr>
                    <w:jc w:val="both"/>
                    <w:rPr>
                      <w:rFonts w:ascii="Arial" w:hAnsi="Arial" w:cs="Arial"/>
                      <w:color w:val="000000"/>
                      <w:sz w:val="18"/>
                      <w:szCs w:val="18"/>
                    </w:rPr>
                  </w:pPr>
                  <w:r>
                    <w:rPr>
                      <w:rFonts w:ascii="Arial" w:hAnsi="Arial" w:cs="Arial"/>
                      <w:sz w:val="18"/>
                      <w:szCs w:val="18"/>
                    </w:rPr>
                    <w:t>dobavitelj</w:t>
                  </w:r>
                  <w:r w:rsidR="00E9227D">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66D8EB60" w14:textId="7ED5105B" w:rsidR="00E9227D" w:rsidRPr="003C52D2" w:rsidRDefault="00811F96" w:rsidP="00AC5F9C">
                  <w:pPr>
                    <w:numPr>
                      <w:ilvl w:val="0"/>
                      <w:numId w:val="25"/>
                    </w:numPr>
                    <w:jc w:val="both"/>
                    <w:rPr>
                      <w:rFonts w:ascii="Arial" w:hAnsi="Arial" w:cs="Arial"/>
                      <w:color w:val="000000"/>
                      <w:sz w:val="18"/>
                      <w:szCs w:val="18"/>
                    </w:rPr>
                  </w:pPr>
                  <w:r>
                    <w:rPr>
                      <w:rFonts w:ascii="Arial" w:hAnsi="Arial" w:cs="Arial"/>
                      <w:sz w:val="18"/>
                      <w:szCs w:val="18"/>
                    </w:rPr>
                    <w:t>dobavitelj</w:t>
                  </w:r>
                  <w:r w:rsidR="00E9227D" w:rsidRPr="008B7A9B">
                    <w:rPr>
                      <w:rFonts w:ascii="Arial" w:hAnsi="Arial" w:cs="Arial"/>
                      <w:sz w:val="18"/>
                      <w:szCs w:val="18"/>
                    </w:rPr>
                    <w:t xml:space="preserve"> ne izpolnjuje pogodbenih obveznosti na način, predviden v pogodbi o izvedbi javnega naročila.</w:t>
                  </w:r>
                </w:p>
              </w:tc>
            </w:tr>
          </w:tbl>
          <w:p w14:paraId="3E6A979D" w14:textId="77777777" w:rsidR="00E9227D" w:rsidRDefault="00E9227D" w:rsidP="00AC5F9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E9227D" w14:paraId="280AB4B1" w14:textId="77777777" w:rsidTr="00AC5F9C">
              <w:tc>
                <w:tcPr>
                  <w:tcW w:w="0" w:type="auto"/>
                  <w:tcMar>
                    <w:top w:w="0" w:type="auto"/>
                    <w:bottom w:w="0" w:type="auto"/>
                  </w:tcMar>
                </w:tcPr>
                <w:p w14:paraId="1A47294B" w14:textId="77777777" w:rsidR="00E9227D" w:rsidRDefault="00E9227D" w:rsidP="00AC5F9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3707F21F" w14:textId="4D245A2F" w:rsidR="00E9227D" w:rsidRDefault="00E9227D" w:rsidP="00AC5F9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sidR="00811F96">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46E05ADD" w14:textId="77777777" w:rsidR="00E9227D" w:rsidRDefault="00E9227D" w:rsidP="00AC5F9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3DC2AD10" w14:textId="040FD66A" w:rsidR="00E9227D" w:rsidRDefault="00E9227D" w:rsidP="00AC5F9C">
            <w:pPr>
              <w:spacing w:before="225" w:after="225"/>
              <w:jc w:val="both"/>
            </w:pPr>
            <w:r>
              <w:rPr>
                <w:rFonts w:ascii="Arial" w:hAnsi="Arial" w:cs="Arial"/>
                <w:color w:val="000000"/>
                <w:sz w:val="18"/>
                <w:szCs w:val="18"/>
              </w:rPr>
              <w:t xml:space="preserve">Odstop od pogodbe učinkuje z dnem, ko </w:t>
            </w:r>
            <w:r w:rsidR="00811F96">
              <w:rPr>
                <w:rFonts w:ascii="Arial" w:hAnsi="Arial" w:cs="Arial"/>
                <w:sz w:val="18"/>
                <w:szCs w:val="18"/>
              </w:rPr>
              <w:t>dobavitelj</w:t>
            </w:r>
            <w:r>
              <w:rPr>
                <w:rFonts w:ascii="Arial" w:hAnsi="Arial" w:cs="Arial"/>
                <w:color w:val="000000"/>
                <w:sz w:val="18"/>
                <w:szCs w:val="18"/>
              </w:rPr>
              <w:t xml:space="preserve"> prejme pisno izjavo naročnika o odstopu.</w:t>
            </w:r>
          </w:p>
          <w:p w14:paraId="70761294" w14:textId="7B0E8389" w:rsidR="00E9227D" w:rsidRDefault="00E9227D" w:rsidP="00811F96">
            <w:pPr>
              <w:spacing w:before="225" w:after="225"/>
              <w:jc w:val="both"/>
            </w:pPr>
            <w:r>
              <w:rPr>
                <w:rFonts w:ascii="Arial" w:hAnsi="Arial" w:cs="Arial"/>
                <w:color w:val="000000"/>
                <w:sz w:val="18"/>
                <w:szCs w:val="18"/>
              </w:rPr>
              <w:t xml:space="preserve">V kolikor </w:t>
            </w:r>
            <w:r w:rsidR="00811F96">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1612B1EE" w14:textId="5807C982" w:rsidR="00E9227D" w:rsidRDefault="008225A7" w:rsidP="00E9227D">
      <w:pPr>
        <w:spacing w:before="225" w:after="225" w:line="240" w:lineRule="auto"/>
        <w:jc w:val="both"/>
      </w:pPr>
      <w:r>
        <w:rPr>
          <w:rFonts w:ascii="Arial" w:hAnsi="Arial" w:cs="Arial"/>
          <w:b/>
          <w:bCs/>
          <w:color w:val="000000"/>
          <w:sz w:val="18"/>
          <w:szCs w:val="18"/>
        </w:rPr>
        <w:t>XI</w:t>
      </w:r>
      <w:r w:rsidR="00E9227D">
        <w:rPr>
          <w:rFonts w:ascii="Arial" w:hAnsi="Arial" w:cs="Arial"/>
          <w:b/>
          <w:bCs/>
          <w:color w:val="000000"/>
          <w:sz w:val="18"/>
          <w:szCs w:val="18"/>
        </w:rPr>
        <w:t>I. SOCIALNA KLAVZULA</w:t>
      </w:r>
    </w:p>
    <w:p w14:paraId="6640AE62" w14:textId="09AA892F"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00E9227D">
        <w:rPr>
          <w:rFonts w:ascii="Arial" w:hAnsi="Arial" w:cs="Arial"/>
          <w:b/>
          <w:bCs/>
          <w:color w:val="000000"/>
          <w:sz w:val="18"/>
          <w:szCs w:val="18"/>
        </w:rPr>
        <w:t>. člen</w:t>
      </w:r>
    </w:p>
    <w:p w14:paraId="5A6EC4E9"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26CD1F9C" w14:textId="77777777" w:rsidTr="00AC5F9C">
        <w:tc>
          <w:tcPr>
            <w:tcW w:w="0" w:type="auto"/>
            <w:tcMar>
              <w:top w:w="0" w:type="auto"/>
              <w:bottom w:w="0" w:type="auto"/>
            </w:tcMar>
          </w:tcPr>
          <w:p w14:paraId="6684FA48" w14:textId="4623116B" w:rsidR="00E9227D" w:rsidRDefault="00E9227D" w:rsidP="00AC5F9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še najmanj šest mesecev oziroma če</w:t>
            </w:r>
            <w:r w:rsidR="00811F96">
              <w:rPr>
                <w:rFonts w:ascii="Arial" w:hAnsi="Arial" w:cs="Arial"/>
                <w:sz w:val="18"/>
                <w:szCs w:val="18"/>
              </w:rPr>
              <w:t xml:space="preserve"> dobavitelj</w:t>
            </w:r>
            <w:r w:rsidRPr="002271FF">
              <w:rPr>
                <w:rFonts w:ascii="Arial" w:hAnsi="Arial" w:cs="Arial"/>
                <w:sz w:val="18"/>
                <w:szCs w:val="18"/>
              </w:rPr>
              <w:t xml:space="preserve"> nastopa s podizvajalcem pa tudi, če zaradi ugotovljene kršitve pri podizvajalcu </w:t>
            </w:r>
            <w:r w:rsidR="00811F96">
              <w:rPr>
                <w:rFonts w:ascii="Arial" w:hAnsi="Arial" w:cs="Arial"/>
                <w:sz w:val="18"/>
                <w:szCs w:val="18"/>
              </w:rPr>
              <w:t>dobavitelj</w:t>
            </w:r>
            <w:r w:rsidRPr="002271FF">
              <w:rPr>
                <w:rFonts w:ascii="Arial" w:hAnsi="Arial" w:cs="Arial"/>
                <w:sz w:val="18"/>
                <w:szCs w:val="18"/>
              </w:rPr>
              <w:t xml:space="preserve">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16827B9E" w14:textId="6D5610F8" w:rsidR="00E9227D" w:rsidRDefault="00E9227D" w:rsidP="00811F96">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 xml:space="preserve">bo naročnik obvestil </w:t>
            </w:r>
            <w:r w:rsidR="00811F96">
              <w:rPr>
                <w:rFonts w:ascii="Arial" w:hAnsi="Arial" w:cs="Arial"/>
                <w:sz w:val="18"/>
                <w:szCs w:val="18"/>
              </w:rPr>
              <w:t>dobavitelja</w:t>
            </w:r>
            <w:r w:rsidRPr="002271FF">
              <w:rPr>
                <w:rFonts w:ascii="Arial" w:hAnsi="Arial" w:cs="Arial"/>
                <w:sz w:val="18"/>
                <w:szCs w:val="18"/>
              </w:rPr>
              <w:t>.</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26427AE4" w14:textId="5A1F67E3" w:rsidR="00E9227D" w:rsidRDefault="008225A7" w:rsidP="00E9227D">
      <w:pPr>
        <w:spacing w:before="225" w:after="225" w:line="240" w:lineRule="auto"/>
        <w:jc w:val="both"/>
      </w:pPr>
      <w:r>
        <w:rPr>
          <w:rFonts w:ascii="Arial" w:hAnsi="Arial" w:cs="Arial"/>
          <w:b/>
          <w:bCs/>
          <w:color w:val="000000"/>
          <w:sz w:val="18"/>
          <w:szCs w:val="18"/>
        </w:rPr>
        <w:lastRenderedPageBreak/>
        <w:t>XIII</w:t>
      </w:r>
      <w:r w:rsidR="00E9227D">
        <w:rPr>
          <w:rFonts w:ascii="Arial" w:hAnsi="Arial" w:cs="Arial"/>
          <w:b/>
          <w:bCs/>
          <w:color w:val="000000"/>
          <w:sz w:val="18"/>
          <w:szCs w:val="18"/>
        </w:rPr>
        <w:t>. REVIZIJSKA SLED</w:t>
      </w:r>
    </w:p>
    <w:p w14:paraId="5F7140C9" w14:textId="173E6ADC"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18</w:t>
      </w:r>
      <w:r w:rsidR="00E9227D">
        <w:rPr>
          <w:rFonts w:ascii="Arial" w:hAnsi="Arial" w:cs="Arial"/>
          <w:b/>
          <w:bCs/>
          <w:color w:val="000000"/>
          <w:sz w:val="18"/>
          <w:szCs w:val="18"/>
        </w:rPr>
        <w:t>. člen</w:t>
      </w:r>
    </w:p>
    <w:p w14:paraId="16CF558F"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30E03AC7" w14:textId="77777777" w:rsidTr="00AC5F9C">
        <w:tc>
          <w:tcPr>
            <w:tcW w:w="0" w:type="auto"/>
            <w:tcMar>
              <w:top w:w="0" w:type="auto"/>
              <w:bottom w:w="0" w:type="auto"/>
            </w:tcMar>
          </w:tcPr>
          <w:p w14:paraId="2B121010" w14:textId="77777777" w:rsidR="00E9227D" w:rsidRPr="00DA249B" w:rsidRDefault="00E9227D" w:rsidP="00AC5F9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EFF09BB" w14:textId="70BACC8C" w:rsidR="00E9227D" w:rsidRPr="00B43521" w:rsidRDefault="00811F96" w:rsidP="00AC5F9C">
            <w:pPr>
              <w:spacing w:before="225" w:after="225"/>
              <w:jc w:val="both"/>
              <w:rPr>
                <w:rFonts w:ascii="Arial" w:hAnsi="Arial" w:cs="Arial"/>
                <w:sz w:val="18"/>
                <w:szCs w:val="18"/>
              </w:rPr>
            </w:pPr>
            <w:r>
              <w:rPr>
                <w:rFonts w:ascii="Arial" w:hAnsi="Arial" w:cs="Arial"/>
                <w:sz w:val="18"/>
                <w:szCs w:val="18"/>
              </w:rPr>
              <w:t>Dobavitelj</w:t>
            </w:r>
            <w:r w:rsidR="00E9227D">
              <w:rPr>
                <w:rFonts w:ascii="Arial" w:hAnsi="Arial" w:cs="Arial"/>
                <w:sz w:val="18"/>
                <w:szCs w:val="18"/>
              </w:rPr>
              <w:t xml:space="preserve"> </w:t>
            </w:r>
            <w:r w:rsidR="00E9227D" w:rsidRPr="001C351B">
              <w:rPr>
                <w:rFonts w:ascii="Arial" w:hAnsi="Arial" w:cs="Arial"/>
                <w:sz w:val="18"/>
                <w:szCs w:val="18"/>
              </w:rPr>
              <w:t>je vso dokumentacijo, povezano z izvedbo dobave</w:t>
            </w:r>
            <w:r w:rsidR="00E9227D">
              <w:rPr>
                <w:rFonts w:ascii="Arial" w:hAnsi="Arial" w:cs="Arial"/>
                <w:sz w:val="18"/>
                <w:szCs w:val="18"/>
              </w:rPr>
              <w:t xml:space="preserve"> oz. storitve</w:t>
            </w:r>
            <w:r w:rsidR="00E9227D" w:rsidRPr="001C351B">
              <w:rPr>
                <w:rFonts w:ascii="Arial" w:hAnsi="Arial" w:cs="Arial"/>
                <w:sz w:val="18"/>
                <w:szCs w:val="18"/>
              </w:rPr>
              <w:t xml:space="preserve">, dolžan hraniti v skladu z veljavno zakonodajo oziroma najmanj za določeno obdobje, ki ga naročnik sporoči </w:t>
            </w:r>
            <w:r w:rsidR="00E9227D">
              <w:rPr>
                <w:rFonts w:ascii="Arial" w:hAnsi="Arial" w:cs="Arial"/>
                <w:sz w:val="18"/>
                <w:szCs w:val="18"/>
              </w:rPr>
              <w:t>izvajalcu</w:t>
            </w:r>
            <w:r w:rsidR="00E9227D" w:rsidRPr="001C351B">
              <w:rPr>
                <w:rFonts w:ascii="Arial" w:hAnsi="Arial" w:cs="Arial"/>
                <w:sz w:val="18"/>
                <w:szCs w:val="18"/>
              </w:rPr>
              <w:t>, po izpolnitvi pogodbenih obveznosti za potrebe naknadnih preverjanj. Dokumentacija o dobavi</w:t>
            </w:r>
            <w:r w:rsidR="00E9227D">
              <w:rPr>
                <w:rFonts w:ascii="Arial" w:hAnsi="Arial" w:cs="Arial"/>
                <w:sz w:val="18"/>
                <w:szCs w:val="18"/>
              </w:rPr>
              <w:t xml:space="preserve"> oz. storitvi</w:t>
            </w:r>
            <w:r w:rsidR="00E9227D" w:rsidRPr="001C351B">
              <w:rPr>
                <w:rFonts w:ascii="Arial" w:hAnsi="Arial" w:cs="Arial"/>
                <w:sz w:val="18"/>
                <w:szCs w:val="18"/>
              </w:rPr>
              <w:t xml:space="preserve"> je podlaga za spremljanje in nadzor nad izvedbo dobave</w:t>
            </w:r>
            <w:r w:rsidR="00E9227D">
              <w:rPr>
                <w:rFonts w:ascii="Arial" w:hAnsi="Arial" w:cs="Arial"/>
                <w:sz w:val="18"/>
                <w:szCs w:val="18"/>
              </w:rPr>
              <w:t xml:space="preserve"> oz. storitve</w:t>
            </w:r>
            <w:r w:rsidR="00E9227D" w:rsidRPr="001C351B">
              <w:rPr>
                <w:rFonts w:ascii="Arial" w:hAnsi="Arial" w:cs="Arial"/>
                <w:sz w:val="18"/>
                <w:szCs w:val="18"/>
              </w:rPr>
              <w:t>.</w:t>
            </w:r>
          </w:p>
          <w:p w14:paraId="4925358E" w14:textId="40367BA4" w:rsidR="00E9227D" w:rsidRPr="001C351B" w:rsidRDefault="00811F96" w:rsidP="00AC5F9C">
            <w:pPr>
              <w:spacing w:before="225" w:after="225"/>
              <w:jc w:val="both"/>
            </w:pPr>
            <w:r>
              <w:rPr>
                <w:rFonts w:ascii="Arial" w:hAnsi="Arial" w:cs="Arial"/>
                <w:sz w:val="18"/>
                <w:szCs w:val="18"/>
              </w:rPr>
              <w:t>Dobavitelj</w:t>
            </w:r>
            <w:r w:rsidR="00E9227D"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38474B5" w14:textId="77777777" w:rsidR="00E9227D" w:rsidRPr="00DA249B" w:rsidRDefault="00E9227D" w:rsidP="00AC5F9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B7E21B6" w14:textId="77777777" w:rsidR="00E9227D" w:rsidRDefault="00E9227D" w:rsidP="00AC5F9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53BC148" w14:textId="01E15479" w:rsidR="00E9227D" w:rsidRDefault="00E9227D" w:rsidP="00E9227D">
      <w:pPr>
        <w:spacing w:before="225" w:after="225" w:line="240" w:lineRule="auto"/>
        <w:jc w:val="both"/>
      </w:pPr>
      <w:r>
        <w:rPr>
          <w:rFonts w:ascii="Arial" w:hAnsi="Arial" w:cs="Arial"/>
          <w:b/>
          <w:bCs/>
          <w:color w:val="000000"/>
          <w:sz w:val="18"/>
          <w:szCs w:val="18"/>
        </w:rPr>
        <w:t>X</w:t>
      </w:r>
      <w:r w:rsidR="008225A7">
        <w:rPr>
          <w:rFonts w:ascii="Arial" w:hAnsi="Arial" w:cs="Arial"/>
          <w:b/>
          <w:bCs/>
          <w:color w:val="000000"/>
          <w:sz w:val="18"/>
          <w:szCs w:val="18"/>
        </w:rPr>
        <w:t>I</w:t>
      </w:r>
      <w:r>
        <w:rPr>
          <w:rFonts w:ascii="Arial" w:hAnsi="Arial" w:cs="Arial"/>
          <w:b/>
          <w:bCs/>
          <w:color w:val="000000"/>
          <w:sz w:val="18"/>
          <w:szCs w:val="18"/>
        </w:rPr>
        <w:t>V. PROTIKORUPCIJSKA KLAVZULA</w:t>
      </w:r>
    </w:p>
    <w:p w14:paraId="0072AA99" w14:textId="0FBC07B6" w:rsidR="00E9227D" w:rsidRDefault="008225A7"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00E9227D">
        <w:rPr>
          <w:rFonts w:ascii="Arial" w:hAnsi="Arial" w:cs="Arial"/>
          <w:b/>
          <w:bCs/>
          <w:color w:val="000000"/>
          <w:sz w:val="18"/>
          <w:szCs w:val="18"/>
        </w:rPr>
        <w:t>. člen</w:t>
      </w:r>
    </w:p>
    <w:p w14:paraId="4A074EFA"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07A1FEC0" w14:textId="77777777" w:rsidTr="00AC5F9C">
        <w:tc>
          <w:tcPr>
            <w:tcW w:w="0" w:type="auto"/>
            <w:tcMar>
              <w:top w:w="0" w:type="auto"/>
              <w:bottom w:w="0" w:type="auto"/>
            </w:tcMar>
          </w:tcPr>
          <w:p w14:paraId="156DAAC9" w14:textId="77777777" w:rsidR="00E9227D" w:rsidRPr="00DA249B"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E9227D" w14:paraId="6E3A72C5" w14:textId="77777777" w:rsidTr="00AC5F9C">
              <w:tc>
                <w:tcPr>
                  <w:tcW w:w="0" w:type="auto"/>
                  <w:tcMar>
                    <w:top w:w="0" w:type="auto"/>
                    <w:bottom w:w="0" w:type="auto"/>
                  </w:tcMar>
                </w:tcPr>
                <w:p w14:paraId="2B3D976B" w14:textId="77777777" w:rsidR="00E9227D" w:rsidRDefault="00E9227D" w:rsidP="00AC5F9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74E6B8C3" w14:textId="77777777" w:rsidR="00E9227D" w:rsidRDefault="00E9227D" w:rsidP="00AC5F9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24B0953" w14:textId="77777777" w:rsidR="00E9227D" w:rsidRDefault="00E9227D" w:rsidP="00AC5F9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3B191FE" w14:textId="77777777" w:rsidR="00E9227D" w:rsidRDefault="00E9227D" w:rsidP="00AC5F9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351E3EE" w14:textId="77777777" w:rsidR="00E9227D" w:rsidRDefault="00E9227D" w:rsidP="00AC5F9C">
            <w:pPr>
              <w:spacing w:before="225" w:after="225"/>
              <w:jc w:val="both"/>
            </w:pPr>
            <w:r>
              <w:rPr>
                <w:rFonts w:ascii="Arial" w:hAnsi="Arial" w:cs="Arial"/>
                <w:color w:val="000000"/>
                <w:sz w:val="18"/>
                <w:szCs w:val="18"/>
              </w:rPr>
              <w:t>je pogodba nična.</w:t>
            </w:r>
          </w:p>
        </w:tc>
      </w:tr>
    </w:tbl>
    <w:p w14:paraId="6CB6C4B1" w14:textId="5F8D5F56" w:rsidR="00E9227D" w:rsidRDefault="008225A7" w:rsidP="00E9227D">
      <w:pPr>
        <w:spacing w:before="225" w:after="225" w:line="240" w:lineRule="auto"/>
        <w:jc w:val="both"/>
      </w:pPr>
      <w:r>
        <w:rPr>
          <w:rFonts w:ascii="Arial" w:hAnsi="Arial" w:cs="Arial"/>
          <w:b/>
          <w:bCs/>
          <w:color w:val="000000"/>
          <w:sz w:val="18"/>
          <w:szCs w:val="18"/>
        </w:rPr>
        <w:lastRenderedPageBreak/>
        <w:t>XV</w:t>
      </w:r>
      <w:r w:rsidR="00E9227D">
        <w:rPr>
          <w:rFonts w:ascii="Arial" w:hAnsi="Arial" w:cs="Arial"/>
          <w:b/>
          <w:bCs/>
          <w:color w:val="000000"/>
          <w:sz w:val="18"/>
          <w:szCs w:val="18"/>
        </w:rPr>
        <w:t>. REŠEVANJE SPOROV</w:t>
      </w:r>
    </w:p>
    <w:p w14:paraId="3AA4BC4D" w14:textId="24BA05E2"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8225A7">
        <w:rPr>
          <w:rFonts w:ascii="Arial" w:hAnsi="Arial" w:cs="Arial"/>
          <w:b/>
          <w:bCs/>
          <w:color w:val="000000"/>
          <w:sz w:val="18"/>
          <w:szCs w:val="18"/>
        </w:rPr>
        <w:t>0</w:t>
      </w:r>
      <w:r>
        <w:rPr>
          <w:rFonts w:ascii="Arial" w:hAnsi="Arial" w:cs="Arial"/>
          <w:b/>
          <w:bCs/>
          <w:color w:val="000000"/>
          <w:sz w:val="18"/>
          <w:szCs w:val="18"/>
        </w:rPr>
        <w:t>. člen</w:t>
      </w:r>
    </w:p>
    <w:p w14:paraId="5CD8B581"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2EDA96E1" w14:textId="77777777" w:rsidTr="00AC5F9C">
        <w:tc>
          <w:tcPr>
            <w:tcW w:w="0" w:type="auto"/>
            <w:tcMar>
              <w:top w:w="0" w:type="auto"/>
              <w:bottom w:w="0" w:type="auto"/>
            </w:tcMar>
          </w:tcPr>
          <w:p w14:paraId="00B80669" w14:textId="77777777" w:rsidR="00E9227D" w:rsidRDefault="00E9227D" w:rsidP="00AC5F9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2DAFA14" w14:textId="3C7253BD" w:rsidR="00E9227D" w:rsidRDefault="00E9227D" w:rsidP="00E9227D">
      <w:pPr>
        <w:spacing w:before="225" w:after="225" w:line="240" w:lineRule="auto"/>
        <w:jc w:val="both"/>
      </w:pPr>
      <w:r>
        <w:rPr>
          <w:rFonts w:ascii="Arial" w:hAnsi="Arial" w:cs="Arial"/>
          <w:b/>
          <w:bCs/>
          <w:color w:val="000000"/>
          <w:sz w:val="18"/>
          <w:szCs w:val="18"/>
        </w:rPr>
        <w:t>XVI. KONČNE DOLOČBE</w:t>
      </w:r>
    </w:p>
    <w:p w14:paraId="75B8830D" w14:textId="4F0C2EA1"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8225A7">
        <w:rPr>
          <w:rFonts w:ascii="Arial" w:hAnsi="Arial" w:cs="Arial"/>
          <w:b/>
          <w:bCs/>
          <w:color w:val="000000"/>
          <w:sz w:val="18"/>
          <w:szCs w:val="18"/>
        </w:rPr>
        <w:t>1</w:t>
      </w:r>
      <w:r>
        <w:rPr>
          <w:rFonts w:ascii="Arial" w:hAnsi="Arial" w:cs="Arial"/>
          <w:b/>
          <w:bCs/>
          <w:color w:val="000000"/>
          <w:sz w:val="18"/>
          <w:szCs w:val="18"/>
        </w:rPr>
        <w:t>. člen</w:t>
      </w:r>
    </w:p>
    <w:p w14:paraId="4288919B"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10E2A6B0" w14:textId="77777777" w:rsidTr="00AC5F9C">
        <w:tc>
          <w:tcPr>
            <w:tcW w:w="0" w:type="auto"/>
            <w:tcMar>
              <w:top w:w="0" w:type="auto"/>
              <w:bottom w:w="0" w:type="auto"/>
            </w:tcMar>
          </w:tcPr>
          <w:p w14:paraId="0C46BD8E" w14:textId="77777777" w:rsidR="00E9227D" w:rsidRPr="00DA249B" w:rsidRDefault="00E9227D" w:rsidP="00AC5F9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622166F5" w14:textId="544FE204" w:rsidR="00E9227D" w:rsidRDefault="00E9227D" w:rsidP="00E9227D">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8225A7">
        <w:rPr>
          <w:rFonts w:ascii="Arial" w:hAnsi="Arial" w:cs="Arial"/>
          <w:b/>
          <w:bCs/>
          <w:color w:val="000000"/>
          <w:sz w:val="18"/>
          <w:szCs w:val="18"/>
        </w:rPr>
        <w:t>2</w:t>
      </w:r>
      <w:r>
        <w:rPr>
          <w:rFonts w:ascii="Arial" w:hAnsi="Arial" w:cs="Arial"/>
          <w:b/>
          <w:bCs/>
          <w:color w:val="000000"/>
          <w:sz w:val="18"/>
          <w:szCs w:val="18"/>
        </w:rPr>
        <w:t>. člen</w:t>
      </w:r>
    </w:p>
    <w:p w14:paraId="3677A79C" w14:textId="77777777" w:rsidR="00E9227D" w:rsidRDefault="00E9227D" w:rsidP="00E9227D">
      <w:pPr>
        <w:spacing w:after="0" w:line="240" w:lineRule="auto"/>
        <w:jc w:val="center"/>
      </w:pPr>
    </w:p>
    <w:tbl>
      <w:tblPr>
        <w:tblW w:w="0" w:type="auto"/>
        <w:tblInd w:w="108" w:type="dxa"/>
        <w:tblLook w:val="04A0" w:firstRow="1" w:lastRow="0" w:firstColumn="1" w:lastColumn="0" w:noHBand="0" w:noVBand="1"/>
      </w:tblPr>
      <w:tblGrid>
        <w:gridCol w:w="8962"/>
      </w:tblGrid>
      <w:tr w:rsidR="00E9227D" w14:paraId="0B5C21AE" w14:textId="77777777" w:rsidTr="00AC5F9C">
        <w:tc>
          <w:tcPr>
            <w:tcW w:w="0" w:type="auto"/>
            <w:tcMar>
              <w:top w:w="0" w:type="auto"/>
              <w:bottom w:w="0" w:type="auto"/>
            </w:tcMar>
          </w:tcPr>
          <w:p w14:paraId="2765E703" w14:textId="5830FA6B" w:rsidR="00E9227D" w:rsidRDefault="00E9227D" w:rsidP="00811F96">
            <w:pPr>
              <w:spacing w:before="225" w:after="225"/>
              <w:jc w:val="both"/>
            </w:pPr>
            <w:r>
              <w:rPr>
                <w:rFonts w:ascii="Arial" w:hAnsi="Arial" w:cs="Arial"/>
                <w:color w:val="000000"/>
                <w:sz w:val="18"/>
                <w:szCs w:val="18"/>
              </w:rPr>
              <w:t xml:space="preserve">Pogodba je sestavljena in podpisana v štirih </w:t>
            </w:r>
            <w:r w:rsidR="00811F96">
              <w:rPr>
                <w:rFonts w:ascii="Arial" w:hAnsi="Arial" w:cs="Arial"/>
                <w:color w:val="000000"/>
                <w:sz w:val="18"/>
                <w:szCs w:val="18"/>
              </w:rPr>
              <w:t>(4) enakih izvodih, od katerih dobavitelj</w:t>
            </w:r>
            <w:r>
              <w:rPr>
                <w:rFonts w:ascii="Arial" w:hAnsi="Arial" w:cs="Arial"/>
                <w:color w:val="000000"/>
                <w:sz w:val="18"/>
                <w:szCs w:val="18"/>
              </w:rPr>
              <w:t xml:space="preserve"> prejme dva (2) izvoda in naročnik dva (2) izvoda. Pogodba velja pod odložnim pogojem predložitve zavarovanja za dobro izvedbo.</w:t>
            </w:r>
          </w:p>
        </w:tc>
      </w:tr>
    </w:tbl>
    <w:p w14:paraId="6884BD8A" w14:textId="77777777" w:rsidR="00E9227D" w:rsidRDefault="00E9227D" w:rsidP="00E9227D">
      <w:pPr>
        <w:spacing w:after="0" w:line="240" w:lineRule="auto"/>
        <w:jc w:val="both"/>
        <w:rPr>
          <w:rFonts w:ascii="Arial" w:hAnsi="Arial" w:cs="Arial"/>
          <w:color w:val="000000"/>
          <w:sz w:val="18"/>
          <w:szCs w:val="18"/>
        </w:rPr>
      </w:pPr>
    </w:p>
    <w:p w14:paraId="47685337" w14:textId="77777777" w:rsidR="00E9227D" w:rsidRPr="00AD211E" w:rsidRDefault="00E9227D" w:rsidP="00E9227D">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084D3708" w14:textId="77777777" w:rsidR="00E9227D" w:rsidRPr="00AD211E" w:rsidRDefault="00E9227D" w:rsidP="00E9227D">
      <w:pPr>
        <w:spacing w:after="0" w:line="240" w:lineRule="auto"/>
        <w:jc w:val="both"/>
        <w:rPr>
          <w:rFonts w:ascii="Arial" w:hAnsi="Arial" w:cs="Arial"/>
          <w:color w:val="000000"/>
          <w:sz w:val="18"/>
          <w:szCs w:val="18"/>
        </w:rPr>
      </w:pPr>
    </w:p>
    <w:p w14:paraId="1544DD6A" w14:textId="77777777" w:rsidR="00E9227D" w:rsidRPr="00AD211E" w:rsidRDefault="00E9227D" w:rsidP="00E9227D">
      <w:pPr>
        <w:spacing w:after="0" w:line="240" w:lineRule="auto"/>
        <w:jc w:val="both"/>
        <w:rPr>
          <w:rFonts w:ascii="Arial" w:hAnsi="Arial" w:cs="Arial"/>
          <w:color w:val="000000"/>
          <w:sz w:val="18"/>
          <w:szCs w:val="18"/>
        </w:rPr>
      </w:pPr>
    </w:p>
    <w:p w14:paraId="0DEEE522" w14:textId="77777777" w:rsidR="00E9227D" w:rsidRPr="00AD211E" w:rsidRDefault="00E9227D" w:rsidP="00E9227D">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9227D" w:rsidRPr="00AD211E" w14:paraId="62322726" w14:textId="77777777" w:rsidTr="00AC5F9C">
        <w:tc>
          <w:tcPr>
            <w:tcW w:w="4530" w:type="dxa"/>
          </w:tcPr>
          <w:p w14:paraId="20D8F09E" w14:textId="69AA04C3" w:rsidR="00E9227D" w:rsidRPr="00AD211E" w:rsidRDefault="00811F96" w:rsidP="00811F96">
            <w:pPr>
              <w:jc w:val="both"/>
              <w:rPr>
                <w:rFonts w:ascii="Arial" w:hAnsi="Arial" w:cs="Arial"/>
                <w:color w:val="000000"/>
                <w:sz w:val="18"/>
                <w:szCs w:val="18"/>
              </w:rPr>
            </w:pPr>
            <w:r>
              <w:rPr>
                <w:rFonts w:ascii="Arial" w:hAnsi="Arial" w:cs="Arial"/>
                <w:color w:val="000000"/>
                <w:sz w:val="18"/>
                <w:szCs w:val="18"/>
              </w:rPr>
              <w:t>Dobavitelj</w:t>
            </w:r>
            <w:r w:rsidR="00E9227D" w:rsidRPr="00AD211E">
              <w:rPr>
                <w:rFonts w:ascii="Arial" w:hAnsi="Arial" w:cs="Arial"/>
                <w:color w:val="000000"/>
                <w:sz w:val="18"/>
                <w:szCs w:val="18"/>
              </w:rPr>
              <w:t>:</w:t>
            </w:r>
            <w:r w:rsidR="00E9227D" w:rsidRPr="00AD211E">
              <w:rPr>
                <w:rFonts w:ascii="Arial" w:hAnsi="Arial" w:cs="Arial"/>
                <w:color w:val="000000"/>
                <w:sz w:val="18"/>
                <w:szCs w:val="18"/>
              </w:rPr>
              <w:tab/>
            </w:r>
            <w:r w:rsidR="00E9227D" w:rsidRPr="00AD211E">
              <w:rPr>
                <w:rFonts w:ascii="Arial" w:hAnsi="Arial" w:cs="Arial"/>
                <w:color w:val="000000"/>
                <w:sz w:val="18"/>
                <w:szCs w:val="18"/>
              </w:rPr>
              <w:tab/>
            </w:r>
            <w:r w:rsidR="00E9227D" w:rsidRPr="00AD211E">
              <w:rPr>
                <w:rFonts w:ascii="Arial" w:hAnsi="Arial" w:cs="Arial"/>
                <w:color w:val="000000"/>
                <w:sz w:val="18"/>
                <w:szCs w:val="18"/>
              </w:rPr>
              <w:tab/>
            </w:r>
            <w:r w:rsidR="00E9227D" w:rsidRPr="00AD211E">
              <w:rPr>
                <w:rFonts w:ascii="Arial" w:hAnsi="Arial" w:cs="Arial"/>
                <w:color w:val="000000"/>
                <w:sz w:val="18"/>
                <w:szCs w:val="18"/>
              </w:rPr>
              <w:tab/>
            </w:r>
            <w:r w:rsidR="00E9227D" w:rsidRPr="00AD211E">
              <w:rPr>
                <w:rFonts w:ascii="Arial" w:hAnsi="Arial" w:cs="Arial"/>
                <w:color w:val="000000"/>
                <w:sz w:val="18"/>
                <w:szCs w:val="18"/>
              </w:rPr>
              <w:tab/>
            </w:r>
            <w:r w:rsidR="00E9227D" w:rsidRPr="00AD211E">
              <w:rPr>
                <w:rFonts w:ascii="Arial" w:hAnsi="Arial" w:cs="Arial"/>
                <w:color w:val="000000"/>
                <w:sz w:val="18"/>
                <w:szCs w:val="18"/>
              </w:rPr>
              <w:tab/>
            </w:r>
            <w:r w:rsidR="00E9227D" w:rsidRPr="00AD211E">
              <w:rPr>
                <w:rFonts w:ascii="Arial" w:hAnsi="Arial" w:cs="Arial"/>
                <w:color w:val="000000"/>
                <w:sz w:val="18"/>
                <w:szCs w:val="18"/>
              </w:rPr>
              <w:tab/>
            </w:r>
          </w:p>
        </w:tc>
        <w:tc>
          <w:tcPr>
            <w:tcW w:w="4530" w:type="dxa"/>
          </w:tcPr>
          <w:p w14:paraId="3D9397C5"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Naročnik:</w:t>
            </w:r>
          </w:p>
        </w:tc>
      </w:tr>
      <w:tr w:rsidR="00E9227D" w:rsidRPr="00AD211E" w14:paraId="32E51B86" w14:textId="77777777" w:rsidTr="00AC5F9C">
        <w:tc>
          <w:tcPr>
            <w:tcW w:w="4530" w:type="dxa"/>
          </w:tcPr>
          <w:p w14:paraId="3914BAB1"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B4AE2A1"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E9227D" w:rsidRPr="00AD211E" w14:paraId="28A8BE99" w14:textId="77777777" w:rsidTr="00AC5F9C">
        <w:tc>
          <w:tcPr>
            <w:tcW w:w="4530" w:type="dxa"/>
          </w:tcPr>
          <w:p w14:paraId="1A5D9FDA"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4CA1C34" w14:textId="77777777" w:rsidR="00E9227D" w:rsidRPr="00AD211E" w:rsidRDefault="00E9227D" w:rsidP="00AC5F9C">
            <w:pPr>
              <w:jc w:val="both"/>
              <w:rPr>
                <w:rFonts w:ascii="Arial" w:hAnsi="Arial" w:cs="Arial"/>
                <w:color w:val="000000"/>
                <w:sz w:val="18"/>
                <w:szCs w:val="18"/>
              </w:rPr>
            </w:pPr>
          </w:p>
        </w:tc>
      </w:tr>
      <w:tr w:rsidR="00E9227D" w:rsidRPr="00AD211E" w14:paraId="34889642" w14:textId="77777777" w:rsidTr="00AC5F9C">
        <w:tc>
          <w:tcPr>
            <w:tcW w:w="4530" w:type="dxa"/>
          </w:tcPr>
          <w:p w14:paraId="6CA4C6E6"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86F6529" w14:textId="77777777" w:rsidR="00E9227D" w:rsidRPr="00AD211E" w:rsidRDefault="00E9227D" w:rsidP="00AC5F9C">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E9227D" w:rsidRPr="00AD211E" w14:paraId="6CBD0567" w14:textId="77777777" w:rsidTr="00AC5F9C">
        <w:tc>
          <w:tcPr>
            <w:tcW w:w="4530" w:type="dxa"/>
          </w:tcPr>
          <w:p w14:paraId="76F93CF0"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2A3B0A8" w14:textId="77777777" w:rsidR="00E9227D" w:rsidRPr="00AD211E" w:rsidRDefault="00E9227D" w:rsidP="00AC5F9C">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8F73133" w14:textId="77777777" w:rsidR="00E9227D" w:rsidRDefault="00E9227D" w:rsidP="004F1422">
      <w:pPr>
        <w:rPr>
          <w:rFonts w:ascii="Arial" w:hAnsi="Arial" w:cs="Arial"/>
        </w:rPr>
      </w:pPr>
    </w:p>
    <w:sectPr w:rsidR="00E9227D" w:rsidSect="00130DF2">
      <w:footerReference w:type="default" r:id="rId18"/>
      <w:pgSz w:w="11906" w:h="16838"/>
      <w:pgMar w:top="2552"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9871D" w14:textId="77777777" w:rsidR="00C4261C" w:rsidRDefault="00C4261C" w:rsidP="006975C6">
      <w:pPr>
        <w:spacing w:after="0" w:line="240" w:lineRule="auto"/>
      </w:pPr>
      <w:r>
        <w:separator/>
      </w:r>
    </w:p>
  </w:endnote>
  <w:endnote w:type="continuationSeparator" w:id="0">
    <w:p w14:paraId="4018701D" w14:textId="77777777" w:rsidR="00C4261C" w:rsidRDefault="00C4261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390C0" w14:textId="0299CDD3" w:rsidR="004D5B74" w:rsidRPr="006803B2" w:rsidRDefault="00C4261C"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4D5B74" w:rsidRPr="00A368AE">
          <w:rPr>
            <w:rFonts w:ascii="Arial" w:hAnsi="Arial" w:cs="Arial"/>
            <w:sz w:val="18"/>
            <w:szCs w:val="18"/>
          </w:rPr>
          <w:fldChar w:fldCharType="begin"/>
        </w:r>
        <w:r w:rsidR="004D5B74" w:rsidRPr="00A368AE">
          <w:rPr>
            <w:rFonts w:ascii="Arial" w:hAnsi="Arial" w:cs="Arial"/>
            <w:sz w:val="18"/>
            <w:szCs w:val="18"/>
          </w:rPr>
          <w:instrText xml:space="preserve"> PAGE   \* MERGEFORMAT </w:instrText>
        </w:r>
        <w:r w:rsidR="004D5B74" w:rsidRPr="00A368AE">
          <w:rPr>
            <w:rFonts w:ascii="Arial" w:hAnsi="Arial" w:cs="Arial"/>
            <w:sz w:val="18"/>
            <w:szCs w:val="18"/>
          </w:rPr>
          <w:fldChar w:fldCharType="separate"/>
        </w:r>
        <w:r w:rsidR="00D90096">
          <w:rPr>
            <w:rFonts w:ascii="Arial" w:hAnsi="Arial" w:cs="Arial"/>
            <w:noProof/>
            <w:sz w:val="18"/>
            <w:szCs w:val="18"/>
          </w:rPr>
          <w:t>4</w:t>
        </w:r>
        <w:r w:rsidR="004D5B74" w:rsidRPr="00A368AE">
          <w:rPr>
            <w:rFonts w:ascii="Arial" w:hAnsi="Arial" w:cs="Arial"/>
            <w:noProof/>
            <w:sz w:val="18"/>
            <w:szCs w:val="18"/>
          </w:rPr>
          <w:fldChar w:fldCharType="end"/>
        </w:r>
      </w:sdtContent>
    </w:sdt>
  </w:p>
  <w:p w14:paraId="4D1105CC" w14:textId="77777777" w:rsidR="004D5B74" w:rsidRDefault="004D5B74" w:rsidP="00130DF2">
    <w:pPr>
      <w:pStyle w:val="Noga"/>
      <w:jc w:val="both"/>
    </w:pPr>
  </w:p>
  <w:p w14:paraId="67CF6882" w14:textId="3E6BEA87" w:rsidR="004D5B74" w:rsidRPr="002F68BC" w:rsidRDefault="004D5B74"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4D5B74" w:rsidRDefault="004D5B74" w:rsidP="00A368AE">
    <w:pPr>
      <w:pStyle w:val="Noga"/>
      <w:tabs>
        <w:tab w:val="left" w:pos="57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B3B9" w14:textId="5C1D96B3" w:rsidR="004D5B74" w:rsidRPr="002F68BC" w:rsidRDefault="004D5B74" w:rsidP="00B17953">
    <w:pPr>
      <w:pStyle w:val="Noga"/>
      <w:rPr>
        <w:sz w:val="18"/>
        <w:szCs w:val="18"/>
      </w:rPr>
    </w:pPr>
  </w:p>
  <w:p w14:paraId="32BC08EB" w14:textId="77777777" w:rsidR="004D5B74" w:rsidRPr="002F68BC" w:rsidRDefault="004D5B7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4D5B74" w:rsidRDefault="004D5B74"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4D5B74" w:rsidRDefault="004D5B74"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F87C" w14:textId="75857020" w:rsidR="004D5B74" w:rsidRPr="002F68BC" w:rsidRDefault="004D5B74" w:rsidP="00B17953">
    <w:pPr>
      <w:pStyle w:val="Noga"/>
      <w:rPr>
        <w:sz w:val="18"/>
        <w:szCs w:val="18"/>
      </w:rPr>
    </w:pPr>
  </w:p>
  <w:p w14:paraId="0A7E04A1" w14:textId="77777777" w:rsidR="004D5B74" w:rsidRDefault="004D5B74"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340" w14:textId="77777777" w:rsidR="004D5B74" w:rsidRDefault="004D5B74"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4D5B74" w:rsidRDefault="004D5B74"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4D5B74" w:rsidRDefault="004D5B74"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715C" w14:textId="77777777" w:rsidR="004D5B74" w:rsidRDefault="004D5B74"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F144" w14:textId="77777777" w:rsidR="004D5B74" w:rsidRPr="002F68BC" w:rsidRDefault="004D5B7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4D5B74" w:rsidRPr="00EE3557" w:rsidRDefault="004D5B74"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F009F" w14:textId="77777777" w:rsidR="00C4261C" w:rsidRDefault="00C4261C" w:rsidP="006975C6">
      <w:pPr>
        <w:spacing w:after="0" w:line="240" w:lineRule="auto"/>
      </w:pPr>
      <w:r>
        <w:separator/>
      </w:r>
    </w:p>
  </w:footnote>
  <w:footnote w:type="continuationSeparator" w:id="0">
    <w:p w14:paraId="3BB619D5" w14:textId="77777777" w:rsidR="00C4261C" w:rsidRDefault="00C4261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E980D" w14:textId="77777777" w:rsidR="004D5B74" w:rsidRDefault="004D5B74" w:rsidP="002C0631">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484C01F0" w14:textId="77777777" w:rsidR="004D5B74" w:rsidRPr="00B914D4" w:rsidRDefault="004D5B74" w:rsidP="002C0631">
    <w:pPr>
      <w:pStyle w:val="Glava"/>
      <w:tabs>
        <w:tab w:val="clear" w:pos="4536"/>
        <w:tab w:val="clear" w:pos="9072"/>
        <w:tab w:val="left" w:pos="142"/>
        <w:tab w:val="left" w:pos="1168"/>
      </w:tabs>
      <w:ind w:firstLine="1134"/>
      <w:rPr>
        <w:rFonts w:ascii="Arial" w:hAnsi="Arial" w:cs="Arial"/>
        <w:sz w:val="18"/>
        <w:szCs w:val="18"/>
      </w:rPr>
    </w:pPr>
  </w:p>
  <w:p w14:paraId="403C70A5" w14:textId="291BC4D8" w:rsidR="004D5B74" w:rsidRDefault="004D5B74" w:rsidP="0090566B">
    <w:pPr>
      <w:pStyle w:val="Glava"/>
    </w:pPr>
    <w:r>
      <w:rPr>
        <w:noProof/>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5527"/>
    <w:rsid w:val="000C5EC4"/>
    <w:rsid w:val="000C7C82"/>
    <w:rsid w:val="000D0125"/>
    <w:rsid w:val="000D41FA"/>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6C4A"/>
    <w:rsid w:val="002D1124"/>
    <w:rsid w:val="002D56DF"/>
    <w:rsid w:val="002D58B5"/>
    <w:rsid w:val="002D6CBC"/>
    <w:rsid w:val="002E148E"/>
    <w:rsid w:val="002E22DE"/>
    <w:rsid w:val="002E2ED8"/>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3158"/>
    <w:rsid w:val="00374436"/>
    <w:rsid w:val="00394762"/>
    <w:rsid w:val="003A0895"/>
    <w:rsid w:val="003A1AA2"/>
    <w:rsid w:val="003A21D9"/>
    <w:rsid w:val="003A3837"/>
    <w:rsid w:val="003A6A03"/>
    <w:rsid w:val="003B5425"/>
    <w:rsid w:val="003B6FAA"/>
    <w:rsid w:val="003B754C"/>
    <w:rsid w:val="003C1E57"/>
    <w:rsid w:val="003C52D2"/>
    <w:rsid w:val="003C701A"/>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2617"/>
    <w:rsid w:val="006835D1"/>
    <w:rsid w:val="00685A6F"/>
    <w:rsid w:val="006869AC"/>
    <w:rsid w:val="006938BC"/>
    <w:rsid w:val="006975C6"/>
    <w:rsid w:val="006A0402"/>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7C43"/>
    <w:rsid w:val="00733DD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FA3"/>
    <w:rsid w:val="008A66F3"/>
    <w:rsid w:val="008B1F7F"/>
    <w:rsid w:val="008B2327"/>
    <w:rsid w:val="008B3320"/>
    <w:rsid w:val="008B6310"/>
    <w:rsid w:val="008B72CE"/>
    <w:rsid w:val="008C5C3D"/>
    <w:rsid w:val="008C603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35C4"/>
    <w:rsid w:val="009742F1"/>
    <w:rsid w:val="00974CFA"/>
    <w:rsid w:val="00982A4E"/>
    <w:rsid w:val="009848A7"/>
    <w:rsid w:val="00987B30"/>
    <w:rsid w:val="00994159"/>
    <w:rsid w:val="00996A8E"/>
    <w:rsid w:val="00997BC5"/>
    <w:rsid w:val="009A320F"/>
    <w:rsid w:val="009A5877"/>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1F3B"/>
    <w:rsid w:val="00AA6613"/>
    <w:rsid w:val="00AA731C"/>
    <w:rsid w:val="00AA7C53"/>
    <w:rsid w:val="00AB0907"/>
    <w:rsid w:val="00AB1442"/>
    <w:rsid w:val="00AB3B2F"/>
    <w:rsid w:val="00AB517F"/>
    <w:rsid w:val="00AB640C"/>
    <w:rsid w:val="00AC3C92"/>
    <w:rsid w:val="00AC40CE"/>
    <w:rsid w:val="00AC4A6B"/>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3210F"/>
    <w:rsid w:val="00B3386B"/>
    <w:rsid w:val="00B41632"/>
    <w:rsid w:val="00B43521"/>
    <w:rsid w:val="00B54355"/>
    <w:rsid w:val="00B550D5"/>
    <w:rsid w:val="00B55CA4"/>
    <w:rsid w:val="00B63BEB"/>
    <w:rsid w:val="00B65016"/>
    <w:rsid w:val="00B67A50"/>
    <w:rsid w:val="00B701F9"/>
    <w:rsid w:val="00B757D1"/>
    <w:rsid w:val="00B80FF1"/>
    <w:rsid w:val="00B81785"/>
    <w:rsid w:val="00B82B37"/>
    <w:rsid w:val="00B8337F"/>
    <w:rsid w:val="00B85A7A"/>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AE5"/>
    <w:rsid w:val="00EF482F"/>
    <w:rsid w:val="00F04884"/>
    <w:rsid w:val="00F10B1B"/>
    <w:rsid w:val="00F2103D"/>
    <w:rsid w:val="00F23603"/>
    <w:rsid w:val="00F25025"/>
    <w:rsid w:val="00F31269"/>
    <w:rsid w:val="00F33FB5"/>
    <w:rsid w:val="00F40A01"/>
    <w:rsid w:val="00F40B09"/>
    <w:rsid w:val="00F4435A"/>
    <w:rsid w:val="00F4474C"/>
    <w:rsid w:val="00F44D59"/>
    <w:rsid w:val="00F4637F"/>
    <w:rsid w:val="00F46B1F"/>
    <w:rsid w:val="00F522E9"/>
    <w:rsid w:val="00F53BB5"/>
    <w:rsid w:val="00F61061"/>
    <w:rsid w:val="00F61AB8"/>
    <w:rsid w:val="00F65AAF"/>
    <w:rsid w:val="00F7115C"/>
    <w:rsid w:val="00F73349"/>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D1FC5-81C9-4725-9F68-78E85AD3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47</Pages>
  <Words>12682</Words>
  <Characters>72289</Characters>
  <Application>Microsoft Office Word</Application>
  <DocSecurity>0</DocSecurity>
  <Lines>602</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5</cp:revision>
  <cp:lastPrinted>2018-09-19T13:41:00Z</cp:lastPrinted>
  <dcterms:created xsi:type="dcterms:W3CDTF">2019-02-14T10:14:00Z</dcterms:created>
  <dcterms:modified xsi:type="dcterms:W3CDTF">2019-02-18T09:32:00Z</dcterms:modified>
</cp:coreProperties>
</file>